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017" w:rsidRPr="00461E2E" w:rsidRDefault="00554017" w:rsidP="001673C5">
      <w:pPr>
        <w:widowControl w:val="0"/>
        <w:autoSpaceDE w:val="0"/>
        <w:autoSpaceDN w:val="0"/>
        <w:adjustRightInd w:val="0"/>
        <w:spacing w:before="32" w:line="360" w:lineRule="auto"/>
        <w:ind w:right="26"/>
        <w:jc w:val="right"/>
        <w:rPr>
          <w:rFonts w:ascii="Verdana" w:hAnsi="Verdana" w:cs="Arial"/>
          <w:lang w:val="sv-SE"/>
        </w:rPr>
      </w:pPr>
      <w:r w:rsidRPr="00BA1269">
        <w:rPr>
          <w:rFonts w:ascii="Verdana" w:hAnsi="Verdana" w:cs="Arial"/>
          <w:b/>
          <w:bCs/>
          <w:sz w:val="36"/>
          <w:szCs w:val="36"/>
          <w:lang w:val="sv-SE"/>
        </w:rPr>
        <w:t>B</w:t>
      </w:r>
      <w:r w:rsidRPr="00093505">
        <w:rPr>
          <w:rFonts w:ascii="Verdana" w:hAnsi="Verdana" w:cs="Arial"/>
          <w:b/>
          <w:bCs/>
          <w:lang w:val="sv-SE"/>
        </w:rPr>
        <w:t>AB</w:t>
      </w:r>
      <w:r w:rsidRPr="00093505">
        <w:rPr>
          <w:rFonts w:ascii="Verdana" w:hAnsi="Verdana" w:cs="Arial"/>
          <w:b/>
          <w:bCs/>
          <w:spacing w:val="49"/>
          <w:lang w:val="sv-SE"/>
        </w:rPr>
        <w:t xml:space="preserve"> </w:t>
      </w:r>
      <w:r w:rsidR="00AD1741">
        <w:rPr>
          <w:rFonts w:ascii="Verdana" w:hAnsi="Verdana" w:cs="Arial"/>
          <w:b/>
          <w:bCs/>
          <w:spacing w:val="49"/>
          <w:lang w:val="sv-SE"/>
        </w:rPr>
        <w:t>V</w:t>
      </w:r>
      <w:r w:rsidRPr="00093505">
        <w:rPr>
          <w:rFonts w:ascii="Verdana" w:hAnsi="Verdana" w:cs="Arial"/>
          <w:b/>
          <w:bCs/>
          <w:lang w:val="sv-SE"/>
        </w:rPr>
        <w:t>.</w:t>
      </w:r>
      <w:r w:rsidRPr="00093505">
        <w:rPr>
          <w:rFonts w:ascii="Verdana" w:hAnsi="Verdana" w:cs="Arial"/>
          <w:b/>
          <w:bCs/>
          <w:spacing w:val="-3"/>
          <w:lang w:val="sv-SE"/>
        </w:rPr>
        <w:t xml:space="preserve"> </w:t>
      </w:r>
      <w:r w:rsidR="00AD1741" w:rsidRPr="00461E2E">
        <w:rPr>
          <w:rFonts w:ascii="Verdana" w:hAnsi="Verdana" w:cs="Arial"/>
          <w:b/>
          <w:bCs/>
          <w:spacing w:val="1"/>
          <w:sz w:val="36"/>
          <w:szCs w:val="36"/>
          <w:lang w:val="sv-SE"/>
        </w:rPr>
        <w:t>R</w:t>
      </w:r>
      <w:r w:rsidR="00AD1741" w:rsidRPr="00461E2E">
        <w:rPr>
          <w:rFonts w:ascii="Verdana" w:hAnsi="Verdana" w:cs="Arial"/>
          <w:b/>
          <w:bCs/>
          <w:spacing w:val="1"/>
          <w:lang w:val="sv-SE"/>
        </w:rPr>
        <w:t>ENCAN</w:t>
      </w:r>
      <w:r w:rsidR="00AD1741" w:rsidRPr="00461E2E">
        <w:rPr>
          <w:rFonts w:ascii="Verdana" w:hAnsi="Verdana" w:cs="Arial"/>
          <w:b/>
          <w:bCs/>
          <w:lang w:val="sv-SE"/>
        </w:rPr>
        <w:t>A</w:t>
      </w:r>
      <w:r w:rsidR="00AD1741" w:rsidRPr="00461E2E">
        <w:rPr>
          <w:rFonts w:ascii="Verdana" w:hAnsi="Verdana" w:cs="Arial"/>
          <w:b/>
          <w:bCs/>
          <w:spacing w:val="-15"/>
          <w:lang w:val="sv-SE"/>
        </w:rPr>
        <w:t xml:space="preserve"> </w:t>
      </w:r>
      <w:r w:rsidR="00AD1741" w:rsidRPr="00461E2E">
        <w:rPr>
          <w:rFonts w:ascii="Verdana" w:hAnsi="Verdana" w:cs="Arial"/>
          <w:b/>
          <w:bCs/>
          <w:spacing w:val="1"/>
          <w:sz w:val="36"/>
          <w:szCs w:val="36"/>
          <w:lang w:val="sv-SE"/>
        </w:rPr>
        <w:t>P</w:t>
      </w:r>
      <w:r w:rsidR="00AD1741" w:rsidRPr="00461E2E">
        <w:rPr>
          <w:rFonts w:ascii="Verdana" w:hAnsi="Verdana" w:cs="Arial"/>
          <w:b/>
          <w:bCs/>
          <w:spacing w:val="1"/>
          <w:lang w:val="sv-SE"/>
        </w:rPr>
        <w:t>ROGRAM</w:t>
      </w:r>
      <w:r w:rsidR="00AD1741" w:rsidRPr="00461E2E">
        <w:rPr>
          <w:rFonts w:ascii="Verdana" w:hAnsi="Verdana" w:cs="Arial"/>
          <w:b/>
          <w:bCs/>
          <w:lang w:val="sv-SE"/>
        </w:rPr>
        <w:t>,</w:t>
      </w:r>
      <w:r w:rsidR="00AD1741" w:rsidRPr="00461E2E">
        <w:rPr>
          <w:rFonts w:ascii="Verdana" w:hAnsi="Verdana" w:cs="Arial"/>
          <w:b/>
          <w:bCs/>
          <w:spacing w:val="-4"/>
          <w:lang w:val="sv-SE"/>
        </w:rPr>
        <w:t xml:space="preserve"> </w:t>
      </w:r>
      <w:r w:rsidR="00AD1741" w:rsidRPr="00461E2E">
        <w:rPr>
          <w:rFonts w:ascii="Verdana" w:hAnsi="Verdana" w:cs="Arial"/>
          <w:b/>
          <w:bCs/>
          <w:spacing w:val="1"/>
          <w:sz w:val="36"/>
          <w:szCs w:val="36"/>
          <w:lang w:val="sv-SE"/>
        </w:rPr>
        <w:t>K</w:t>
      </w:r>
      <w:r w:rsidR="00AD1741" w:rsidRPr="00461E2E">
        <w:rPr>
          <w:rFonts w:ascii="Verdana" w:hAnsi="Verdana" w:cs="Arial"/>
          <w:b/>
          <w:bCs/>
          <w:spacing w:val="1"/>
          <w:lang w:val="sv-SE"/>
        </w:rPr>
        <w:t>EGI</w:t>
      </w:r>
      <w:r w:rsidR="00AD1741" w:rsidRPr="00461E2E">
        <w:rPr>
          <w:rFonts w:ascii="Verdana" w:hAnsi="Verdana" w:cs="Arial"/>
          <w:b/>
          <w:bCs/>
          <w:spacing w:val="-17"/>
          <w:lang w:val="sv-SE"/>
        </w:rPr>
        <w:t>AT</w:t>
      </w:r>
      <w:r w:rsidR="00AD1741" w:rsidRPr="00461E2E">
        <w:rPr>
          <w:rFonts w:ascii="Verdana" w:hAnsi="Verdana" w:cs="Arial"/>
          <w:b/>
          <w:bCs/>
          <w:spacing w:val="1"/>
          <w:lang w:val="sv-SE"/>
        </w:rPr>
        <w:t>AN</w:t>
      </w:r>
      <w:r w:rsidR="00AD1741" w:rsidRPr="00461E2E">
        <w:rPr>
          <w:rFonts w:ascii="Verdana" w:hAnsi="Verdana" w:cs="Arial"/>
          <w:b/>
          <w:bCs/>
          <w:lang w:val="sv-SE"/>
        </w:rPr>
        <w:t>,</w:t>
      </w:r>
      <w:r w:rsidR="00AD1741" w:rsidRPr="00461E2E">
        <w:rPr>
          <w:rFonts w:ascii="Verdana" w:hAnsi="Verdana" w:cs="Arial"/>
          <w:b/>
          <w:bCs/>
          <w:spacing w:val="-4"/>
          <w:lang w:val="sv-SE"/>
        </w:rPr>
        <w:t xml:space="preserve"> </w:t>
      </w:r>
      <w:r w:rsidR="00AD1741" w:rsidRPr="00461E2E">
        <w:rPr>
          <w:rFonts w:ascii="Verdana" w:hAnsi="Verdana" w:cs="Arial"/>
          <w:b/>
          <w:bCs/>
          <w:spacing w:val="1"/>
          <w:sz w:val="36"/>
          <w:szCs w:val="36"/>
          <w:lang w:val="sv-SE"/>
        </w:rPr>
        <w:t>I</w:t>
      </w:r>
      <w:r w:rsidR="00AD1741" w:rsidRPr="00461E2E">
        <w:rPr>
          <w:rFonts w:ascii="Verdana" w:hAnsi="Verdana" w:cs="Arial"/>
          <w:b/>
          <w:bCs/>
          <w:spacing w:val="1"/>
          <w:lang w:val="sv-SE"/>
        </w:rPr>
        <w:t>NDIK</w:t>
      </w:r>
      <w:r w:rsidR="00AD1741" w:rsidRPr="00461E2E">
        <w:rPr>
          <w:rFonts w:ascii="Verdana" w:hAnsi="Verdana" w:cs="Arial"/>
          <w:b/>
          <w:bCs/>
          <w:spacing w:val="-14"/>
          <w:lang w:val="sv-SE"/>
        </w:rPr>
        <w:t>A</w:t>
      </w:r>
      <w:r w:rsidR="00AD1741" w:rsidRPr="00461E2E">
        <w:rPr>
          <w:rFonts w:ascii="Verdana" w:hAnsi="Verdana" w:cs="Arial"/>
          <w:b/>
          <w:bCs/>
          <w:spacing w:val="-5"/>
          <w:lang w:val="sv-SE"/>
        </w:rPr>
        <w:t>T</w:t>
      </w:r>
      <w:r w:rsidR="00AD1741" w:rsidRPr="00461E2E">
        <w:rPr>
          <w:rFonts w:ascii="Verdana" w:hAnsi="Verdana" w:cs="Arial"/>
          <w:b/>
          <w:bCs/>
          <w:spacing w:val="1"/>
          <w:lang w:val="sv-SE"/>
        </w:rPr>
        <w:t>O</w:t>
      </w:r>
      <w:r w:rsidR="00AD1741" w:rsidRPr="00461E2E">
        <w:rPr>
          <w:rFonts w:ascii="Verdana" w:hAnsi="Verdana" w:cs="Arial"/>
          <w:b/>
          <w:bCs/>
          <w:lang w:val="sv-SE"/>
        </w:rPr>
        <w:t>R</w:t>
      </w:r>
      <w:r w:rsidR="00AD1741" w:rsidRPr="00461E2E">
        <w:rPr>
          <w:rFonts w:ascii="Verdana" w:hAnsi="Verdana" w:cs="Arial"/>
          <w:b/>
          <w:bCs/>
          <w:spacing w:val="-4"/>
          <w:lang w:val="sv-SE"/>
        </w:rPr>
        <w:t xml:space="preserve"> </w:t>
      </w:r>
      <w:r w:rsidR="00AD1741" w:rsidRPr="00461E2E">
        <w:rPr>
          <w:rFonts w:ascii="Verdana" w:hAnsi="Verdana" w:cs="Arial"/>
          <w:b/>
          <w:bCs/>
          <w:spacing w:val="1"/>
          <w:sz w:val="36"/>
          <w:szCs w:val="36"/>
          <w:lang w:val="sv-SE"/>
        </w:rPr>
        <w:t>K</w:t>
      </w:r>
      <w:r w:rsidR="00AD1741" w:rsidRPr="00461E2E">
        <w:rPr>
          <w:rFonts w:ascii="Verdana" w:hAnsi="Verdana" w:cs="Arial"/>
          <w:b/>
          <w:bCs/>
          <w:spacing w:val="1"/>
          <w:lang w:val="sv-SE"/>
        </w:rPr>
        <w:t>INERJA</w:t>
      </w:r>
      <w:r w:rsidR="00AD1741" w:rsidRPr="00461E2E">
        <w:rPr>
          <w:rFonts w:ascii="Verdana" w:hAnsi="Verdana" w:cs="Arial"/>
          <w:b/>
          <w:bCs/>
          <w:lang w:val="sv-SE"/>
        </w:rPr>
        <w:t>,</w:t>
      </w:r>
      <w:r w:rsidR="00AD1741" w:rsidRPr="00461E2E">
        <w:rPr>
          <w:rFonts w:ascii="Verdana" w:hAnsi="Verdana" w:cs="Arial"/>
          <w:b/>
          <w:bCs/>
          <w:spacing w:val="-4"/>
          <w:lang w:val="sv-SE"/>
        </w:rPr>
        <w:t xml:space="preserve"> </w:t>
      </w:r>
      <w:r w:rsidR="00AD1741" w:rsidRPr="00461E2E">
        <w:rPr>
          <w:rFonts w:ascii="Verdana" w:hAnsi="Verdana" w:cs="Arial"/>
          <w:b/>
          <w:bCs/>
          <w:spacing w:val="1"/>
          <w:sz w:val="36"/>
          <w:szCs w:val="36"/>
          <w:lang w:val="sv-SE"/>
        </w:rPr>
        <w:t>K</w:t>
      </w:r>
      <w:r w:rsidR="00AD1741" w:rsidRPr="00461E2E">
        <w:rPr>
          <w:rFonts w:ascii="Verdana" w:hAnsi="Verdana" w:cs="Arial"/>
          <w:b/>
          <w:bCs/>
          <w:spacing w:val="1"/>
          <w:lang w:val="sv-SE"/>
        </w:rPr>
        <w:t xml:space="preserve">ELOMPOK </w:t>
      </w:r>
      <w:r w:rsidR="00AD1741" w:rsidRPr="00461E2E">
        <w:rPr>
          <w:rFonts w:ascii="Verdana" w:hAnsi="Verdana" w:cs="Arial"/>
          <w:b/>
          <w:bCs/>
          <w:sz w:val="36"/>
          <w:szCs w:val="36"/>
          <w:lang w:val="sv-SE"/>
        </w:rPr>
        <w:t>S</w:t>
      </w:r>
      <w:r w:rsidR="00AD1741" w:rsidRPr="00461E2E">
        <w:rPr>
          <w:rFonts w:ascii="Verdana" w:hAnsi="Verdana" w:cs="Arial"/>
          <w:b/>
          <w:bCs/>
          <w:lang w:val="sv-SE"/>
        </w:rPr>
        <w:t>ASARAN</w:t>
      </w:r>
      <w:r w:rsidR="00AD1741" w:rsidRPr="00461E2E">
        <w:rPr>
          <w:rFonts w:ascii="Verdana" w:hAnsi="Verdana" w:cs="Arial"/>
          <w:b/>
          <w:bCs/>
          <w:spacing w:val="-6"/>
          <w:lang w:val="sv-SE"/>
        </w:rPr>
        <w:t xml:space="preserve"> </w:t>
      </w:r>
      <w:r w:rsidR="00AD1741" w:rsidRPr="00461E2E">
        <w:rPr>
          <w:rFonts w:ascii="Verdana" w:hAnsi="Verdana" w:cs="Arial"/>
          <w:b/>
          <w:bCs/>
          <w:spacing w:val="1"/>
          <w:lang w:val="sv-SE"/>
        </w:rPr>
        <w:t>DA</w:t>
      </w:r>
      <w:r w:rsidR="00AD1741" w:rsidRPr="00461E2E">
        <w:rPr>
          <w:rFonts w:ascii="Verdana" w:hAnsi="Verdana" w:cs="Arial"/>
          <w:b/>
          <w:bCs/>
          <w:lang w:val="sv-SE"/>
        </w:rPr>
        <w:t>N</w:t>
      </w:r>
      <w:r w:rsidR="00AD1741" w:rsidRPr="00461E2E">
        <w:rPr>
          <w:rFonts w:ascii="Verdana" w:hAnsi="Verdana" w:cs="Arial"/>
          <w:b/>
          <w:bCs/>
          <w:spacing w:val="-6"/>
          <w:lang w:val="sv-SE"/>
        </w:rPr>
        <w:t xml:space="preserve"> </w:t>
      </w:r>
      <w:r w:rsidR="00AD1741" w:rsidRPr="00461E2E">
        <w:rPr>
          <w:rFonts w:ascii="Verdana" w:hAnsi="Verdana" w:cs="Arial"/>
          <w:b/>
          <w:bCs/>
          <w:spacing w:val="1"/>
          <w:sz w:val="36"/>
          <w:szCs w:val="36"/>
          <w:lang w:val="sv-SE"/>
        </w:rPr>
        <w:t>P</w:t>
      </w:r>
      <w:r w:rsidR="00AD1741" w:rsidRPr="00461E2E">
        <w:rPr>
          <w:rFonts w:ascii="Verdana" w:hAnsi="Verdana" w:cs="Arial"/>
          <w:b/>
          <w:bCs/>
          <w:spacing w:val="1"/>
          <w:lang w:val="sv-SE"/>
        </w:rPr>
        <w:t>ENDANAA</w:t>
      </w:r>
      <w:r w:rsidR="00AD1741" w:rsidRPr="00461E2E">
        <w:rPr>
          <w:rFonts w:ascii="Verdana" w:hAnsi="Verdana" w:cs="Arial"/>
          <w:b/>
          <w:bCs/>
          <w:lang w:val="sv-SE"/>
        </w:rPr>
        <w:t>N</w:t>
      </w:r>
      <w:r w:rsidR="00AD1741" w:rsidRPr="00461E2E">
        <w:rPr>
          <w:rFonts w:ascii="Verdana" w:hAnsi="Verdana" w:cs="Arial"/>
          <w:b/>
          <w:bCs/>
          <w:spacing w:val="-6"/>
          <w:lang w:val="sv-SE"/>
        </w:rPr>
        <w:t xml:space="preserve"> </w:t>
      </w:r>
      <w:r w:rsidR="00AD1741" w:rsidRPr="00461E2E">
        <w:rPr>
          <w:rFonts w:ascii="Verdana" w:hAnsi="Verdana" w:cs="Arial"/>
          <w:b/>
          <w:bCs/>
          <w:spacing w:val="1"/>
          <w:sz w:val="36"/>
          <w:szCs w:val="36"/>
          <w:lang w:val="sv-SE"/>
        </w:rPr>
        <w:t>I</w:t>
      </w:r>
      <w:r w:rsidR="00AD1741" w:rsidRPr="00461E2E">
        <w:rPr>
          <w:rFonts w:ascii="Verdana" w:hAnsi="Verdana" w:cs="Arial"/>
          <w:b/>
          <w:bCs/>
          <w:spacing w:val="1"/>
          <w:lang w:val="sv-SE"/>
        </w:rPr>
        <w:t>NDIK</w:t>
      </w:r>
      <w:r w:rsidR="00AD1741" w:rsidRPr="00461E2E">
        <w:rPr>
          <w:rFonts w:ascii="Verdana" w:hAnsi="Verdana" w:cs="Arial"/>
          <w:b/>
          <w:bCs/>
          <w:spacing w:val="-17"/>
          <w:lang w:val="sv-SE"/>
        </w:rPr>
        <w:t>A</w:t>
      </w:r>
      <w:r w:rsidR="00AD1741" w:rsidRPr="00461E2E">
        <w:rPr>
          <w:rFonts w:ascii="Verdana" w:hAnsi="Verdana" w:cs="Arial"/>
          <w:b/>
          <w:bCs/>
          <w:spacing w:val="-1"/>
          <w:lang w:val="sv-SE"/>
        </w:rPr>
        <w:t>TI</w:t>
      </w:r>
      <w:r w:rsidR="00AD1741" w:rsidRPr="00461E2E">
        <w:rPr>
          <w:rFonts w:ascii="Verdana" w:hAnsi="Verdana" w:cs="Arial"/>
          <w:b/>
          <w:bCs/>
          <w:lang w:val="sv-SE"/>
        </w:rPr>
        <w:t>F</w:t>
      </w:r>
    </w:p>
    <w:p w:rsidR="00093505" w:rsidRPr="00461E2E" w:rsidRDefault="00093505" w:rsidP="001673C5">
      <w:pPr>
        <w:pStyle w:val="ListParagraph"/>
        <w:widowControl w:val="0"/>
        <w:autoSpaceDE w:val="0"/>
        <w:autoSpaceDN w:val="0"/>
        <w:adjustRightInd w:val="0"/>
        <w:spacing w:before="10" w:line="360" w:lineRule="auto"/>
        <w:ind w:left="709"/>
        <w:outlineLvl w:val="0"/>
        <w:rPr>
          <w:rFonts w:ascii="Verdana" w:hAnsi="Verdana" w:cs="Arial"/>
          <w:sz w:val="24"/>
          <w:szCs w:val="24"/>
          <w:lang w:val="sv-SE"/>
        </w:rPr>
      </w:pPr>
    </w:p>
    <w:p w:rsidR="00F676A1" w:rsidRDefault="00F676A1" w:rsidP="001673C5">
      <w:pPr>
        <w:pStyle w:val="ListParagraph"/>
        <w:widowControl w:val="0"/>
        <w:autoSpaceDE w:val="0"/>
        <w:autoSpaceDN w:val="0"/>
        <w:adjustRightInd w:val="0"/>
        <w:spacing w:before="10" w:line="360" w:lineRule="auto"/>
        <w:ind w:left="709"/>
        <w:outlineLvl w:val="0"/>
        <w:rPr>
          <w:rFonts w:ascii="Verdana" w:hAnsi="Verdana" w:cs="Arial"/>
          <w:sz w:val="18"/>
          <w:szCs w:val="18"/>
          <w:lang w:val="sv-SE"/>
        </w:rPr>
      </w:pPr>
    </w:p>
    <w:p w:rsidR="00461E2E" w:rsidRPr="00461E2E" w:rsidRDefault="00461E2E" w:rsidP="00895459">
      <w:pPr>
        <w:widowControl w:val="0"/>
        <w:tabs>
          <w:tab w:val="left" w:pos="3660"/>
          <w:tab w:val="left" w:pos="4260"/>
          <w:tab w:val="left" w:pos="5660"/>
          <w:tab w:val="left" w:pos="7120"/>
        </w:tabs>
        <w:autoSpaceDE w:val="0"/>
        <w:autoSpaceDN w:val="0"/>
        <w:adjustRightInd w:val="0"/>
        <w:spacing w:line="360" w:lineRule="auto"/>
        <w:ind w:right="11" w:firstLine="554"/>
        <w:jc w:val="both"/>
        <w:rPr>
          <w:rFonts w:ascii="Verdana" w:hAnsi="Verdana" w:cs="Footlight MT Light"/>
          <w:sz w:val="22"/>
          <w:szCs w:val="22"/>
          <w:lang w:val="sv-SE"/>
        </w:rPr>
      </w:pPr>
      <w:r w:rsidRPr="00461E2E">
        <w:rPr>
          <w:rFonts w:ascii="Verdana" w:hAnsi="Verdana" w:cs="Footlight MT Light"/>
          <w:sz w:val="22"/>
          <w:szCs w:val="22"/>
          <w:lang w:val="sv-SE"/>
        </w:rPr>
        <w:t>Penjabaran</w:t>
      </w:r>
      <w:r w:rsidR="004A0136">
        <w:rPr>
          <w:rFonts w:ascii="Verdana" w:hAnsi="Verdana" w:cs="Footlight MT Light"/>
          <w:sz w:val="22"/>
          <w:szCs w:val="22"/>
          <w:lang w:val="sv-SE"/>
        </w:rPr>
        <w:t xml:space="preserve"> </w:t>
      </w:r>
      <w:r w:rsidRPr="00461E2E">
        <w:rPr>
          <w:rFonts w:ascii="Verdana" w:hAnsi="Verdana" w:cs="Footlight MT Light"/>
          <w:sz w:val="22"/>
          <w:szCs w:val="22"/>
          <w:lang w:val="sv-SE"/>
        </w:rPr>
        <w:t>secara</w:t>
      </w:r>
      <w:r w:rsidR="004A0136">
        <w:rPr>
          <w:rFonts w:ascii="Verdana" w:hAnsi="Verdana" w:cs="Footlight MT Light"/>
          <w:sz w:val="22"/>
          <w:szCs w:val="22"/>
          <w:lang w:val="sv-SE"/>
        </w:rPr>
        <w:t xml:space="preserve"> </w:t>
      </w:r>
      <w:r w:rsidRPr="00461E2E">
        <w:rPr>
          <w:rFonts w:ascii="Verdana" w:hAnsi="Verdana" w:cs="Footlight MT Light"/>
          <w:sz w:val="22"/>
          <w:szCs w:val="22"/>
          <w:lang w:val="sv-SE"/>
        </w:rPr>
        <w:t>operasional</w:t>
      </w:r>
      <w:r w:rsidR="004A0136">
        <w:rPr>
          <w:rFonts w:ascii="Verdana" w:hAnsi="Verdana" w:cs="Footlight MT Light"/>
          <w:sz w:val="22"/>
          <w:szCs w:val="22"/>
          <w:lang w:val="sv-SE"/>
        </w:rPr>
        <w:t xml:space="preserve"> </w:t>
      </w:r>
      <w:r w:rsidRPr="00461E2E">
        <w:rPr>
          <w:rFonts w:ascii="Verdana" w:hAnsi="Verdana" w:cs="Footlight MT Light"/>
          <w:sz w:val="22"/>
          <w:szCs w:val="22"/>
          <w:lang w:val="sv-SE"/>
        </w:rPr>
        <w:t>dari kebijakan dan strategi yang dilakukan dalam rangka mencapai  tujuan strategis untuk mewujudkan visi dan misi Badan Perencanaan Pembangunan Daerah Kota Magelang adalah program dan kegiatan indikatif  yang sesuai dengan tugas pokok dan fungsi dari Badan Perencanaan Pembangunan Kota Magelang dan mengikuti ketentuan peraturan perundangan yang berlaku. Dapat dikatakan bahwa program dan kegiatan indikatif tersebut merupakan aspek operasional dari suatu tujuan strategis yang telah ditetapkan.</w:t>
      </w:r>
    </w:p>
    <w:p w:rsidR="00E56E76" w:rsidRDefault="00461E2E" w:rsidP="00895459">
      <w:pPr>
        <w:widowControl w:val="0"/>
        <w:tabs>
          <w:tab w:val="left" w:pos="3660"/>
          <w:tab w:val="left" w:pos="4260"/>
          <w:tab w:val="left" w:pos="5660"/>
          <w:tab w:val="left" w:pos="7120"/>
        </w:tabs>
        <w:autoSpaceDE w:val="0"/>
        <w:autoSpaceDN w:val="0"/>
        <w:adjustRightInd w:val="0"/>
        <w:spacing w:line="360" w:lineRule="auto"/>
        <w:ind w:right="11" w:firstLine="554"/>
        <w:jc w:val="both"/>
        <w:rPr>
          <w:rFonts w:ascii="Verdana" w:hAnsi="Verdana" w:cs="Footlight MT Light"/>
          <w:sz w:val="22"/>
          <w:szCs w:val="22"/>
          <w:lang w:val="sv-SE"/>
        </w:rPr>
      </w:pPr>
      <w:r w:rsidRPr="00461E2E">
        <w:rPr>
          <w:rFonts w:ascii="Verdana" w:hAnsi="Verdana" w:cs="Footlight MT Light"/>
          <w:sz w:val="22"/>
          <w:szCs w:val="22"/>
          <w:lang w:val="sv-SE"/>
        </w:rPr>
        <w:t>Yang dimaksud dengan Program di dalam Peraturan Pemerintah Nomor 8 Tahun 2008 ten</w:t>
      </w:r>
      <w:r w:rsidR="00895459">
        <w:rPr>
          <w:rFonts w:ascii="Verdana" w:hAnsi="Verdana" w:cs="Footlight MT Light"/>
          <w:sz w:val="22"/>
          <w:szCs w:val="22"/>
          <w:lang w:val="sv-SE"/>
        </w:rPr>
        <w:t>t</w:t>
      </w:r>
      <w:r w:rsidRPr="00461E2E">
        <w:rPr>
          <w:rFonts w:ascii="Verdana" w:hAnsi="Verdana" w:cs="Footlight MT Light"/>
          <w:sz w:val="22"/>
          <w:szCs w:val="22"/>
          <w:lang w:val="sv-SE"/>
        </w:rPr>
        <w:t xml:space="preserve">ang Tahapan, Tata Cara Penyusunan, Pengendalian dan Evaluasi Pelaksanaan Rencana Pembangunan Daerah adalah instrumen kebijakan yang berisi satu atau lebih kegiatan yang dilaksanakan oleh Satuan Kerja Perangkat Daerah untuk mencapai sasaran dan tujuan serta untuk memperoleh alokasi anggaran atau kegiatan masyarakat yang dikoordinasikan oleh Badan Perencanaan Pembangunan Daerah. </w:t>
      </w:r>
    </w:p>
    <w:p w:rsidR="00461E2E" w:rsidRPr="00E56E76" w:rsidRDefault="00461E2E" w:rsidP="00895459">
      <w:pPr>
        <w:widowControl w:val="0"/>
        <w:tabs>
          <w:tab w:val="left" w:pos="3660"/>
          <w:tab w:val="left" w:pos="4260"/>
          <w:tab w:val="left" w:pos="5660"/>
          <w:tab w:val="left" w:pos="7120"/>
        </w:tabs>
        <w:autoSpaceDE w:val="0"/>
        <w:autoSpaceDN w:val="0"/>
        <w:adjustRightInd w:val="0"/>
        <w:spacing w:line="360" w:lineRule="auto"/>
        <w:ind w:right="11" w:firstLine="554"/>
        <w:jc w:val="both"/>
        <w:rPr>
          <w:rFonts w:ascii="Verdana" w:hAnsi="Verdana" w:cs="Footlight MT Light"/>
          <w:sz w:val="22"/>
          <w:szCs w:val="22"/>
          <w:lang w:val="sv-SE"/>
        </w:rPr>
      </w:pPr>
      <w:r w:rsidRPr="00461E2E">
        <w:rPr>
          <w:rFonts w:ascii="Verdana" w:hAnsi="Verdana" w:cs="Footlight MT Light"/>
          <w:sz w:val="22"/>
          <w:szCs w:val="22"/>
          <w:lang w:val="sv-SE"/>
        </w:rPr>
        <w:t xml:space="preserve">Dijelaskan pula di dalam Surat Edaran </w:t>
      </w:r>
      <w:r>
        <w:rPr>
          <w:rFonts w:ascii="Verdana" w:hAnsi="Verdana" w:cs="Footlight MT Light"/>
          <w:sz w:val="22"/>
          <w:szCs w:val="22"/>
          <w:lang w:val="sv-SE"/>
        </w:rPr>
        <w:t>Walikota Magelang</w:t>
      </w:r>
      <w:r w:rsidRPr="00461E2E">
        <w:rPr>
          <w:rFonts w:ascii="Verdana" w:hAnsi="Verdana" w:cs="Footlight MT Light"/>
          <w:sz w:val="22"/>
          <w:szCs w:val="22"/>
          <w:lang w:val="sv-SE"/>
        </w:rPr>
        <w:t xml:space="preserve"> Nomor 050/</w:t>
      </w:r>
      <w:r>
        <w:rPr>
          <w:rFonts w:ascii="Verdana" w:hAnsi="Verdana" w:cs="Footlight MT Light"/>
          <w:sz w:val="22"/>
          <w:szCs w:val="22"/>
          <w:lang w:val="sv-SE"/>
        </w:rPr>
        <w:t>1557</w:t>
      </w:r>
      <w:r w:rsidRPr="00461E2E">
        <w:rPr>
          <w:rFonts w:ascii="Verdana" w:hAnsi="Verdana" w:cs="Footlight MT Light"/>
          <w:sz w:val="22"/>
          <w:szCs w:val="22"/>
          <w:lang w:val="sv-SE"/>
        </w:rPr>
        <w:t>/</w:t>
      </w:r>
      <w:r>
        <w:rPr>
          <w:rFonts w:ascii="Verdana" w:hAnsi="Verdana" w:cs="Footlight MT Light"/>
          <w:sz w:val="22"/>
          <w:szCs w:val="22"/>
          <w:lang w:val="sv-SE"/>
        </w:rPr>
        <w:t>310</w:t>
      </w:r>
      <w:r w:rsidRPr="00461E2E">
        <w:rPr>
          <w:rFonts w:ascii="Verdana" w:hAnsi="Verdana" w:cs="Footlight MT Light"/>
          <w:sz w:val="22"/>
          <w:szCs w:val="22"/>
          <w:lang w:val="sv-SE"/>
        </w:rPr>
        <w:t xml:space="preserve"> </w:t>
      </w:r>
      <w:r>
        <w:rPr>
          <w:rFonts w:ascii="Verdana" w:hAnsi="Verdana" w:cs="Footlight MT Light"/>
          <w:sz w:val="22"/>
          <w:szCs w:val="22"/>
          <w:lang w:val="sv-SE"/>
        </w:rPr>
        <w:t xml:space="preserve">tentang </w:t>
      </w:r>
      <w:r w:rsidR="00E56E76" w:rsidRPr="00E56E76">
        <w:rPr>
          <w:rFonts w:ascii="Verdana" w:hAnsi="Verdana" w:cs="Footlight MT Light"/>
          <w:sz w:val="22"/>
          <w:szCs w:val="22"/>
          <w:lang w:val="sv-SE"/>
        </w:rPr>
        <w:t>Pedoman Penyusunan Renstra S</w:t>
      </w:r>
      <w:r w:rsidR="00E56E76">
        <w:rPr>
          <w:rFonts w:ascii="Verdana" w:hAnsi="Verdana" w:cs="Footlight MT Light"/>
          <w:sz w:val="22"/>
          <w:szCs w:val="22"/>
          <w:lang w:val="sv-SE"/>
        </w:rPr>
        <w:t>KPD</w:t>
      </w:r>
      <w:r w:rsidR="00E56E76" w:rsidRPr="00E56E76">
        <w:rPr>
          <w:rFonts w:ascii="Verdana" w:hAnsi="Verdana" w:cs="Footlight MT Light"/>
          <w:sz w:val="22"/>
          <w:szCs w:val="22"/>
          <w:lang w:val="sv-SE"/>
        </w:rPr>
        <w:t xml:space="preserve"> Tahun 2011-2015</w:t>
      </w:r>
      <w:r w:rsidRPr="00461E2E">
        <w:rPr>
          <w:rFonts w:ascii="Verdana" w:hAnsi="Verdana" w:cs="Footlight MT Light"/>
          <w:sz w:val="22"/>
          <w:szCs w:val="22"/>
          <w:lang w:val="sv-SE"/>
        </w:rPr>
        <w:t>,</w:t>
      </w:r>
      <w:r w:rsidR="00E56E76">
        <w:rPr>
          <w:rFonts w:ascii="Verdana" w:hAnsi="Verdana" w:cs="Footlight MT Light"/>
          <w:sz w:val="22"/>
          <w:szCs w:val="22"/>
          <w:lang w:val="sv-SE"/>
        </w:rPr>
        <w:t xml:space="preserve"> </w:t>
      </w:r>
      <w:r w:rsidRPr="00E56E76">
        <w:rPr>
          <w:rFonts w:ascii="Verdana" w:hAnsi="Verdana" w:cs="Footlight MT Light"/>
          <w:sz w:val="22"/>
          <w:szCs w:val="22"/>
          <w:lang w:val="sv-SE"/>
        </w:rPr>
        <w:t>Program didefinisikan sebagai instrumen kebijakan yang  berisi satu atau lebih kegiatan yang dilaksanakan oleh SKPD untuk mencapai sasaran  dan tujuan serta memperoleh alokasi anggaran, dan/</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atau kegiatan  masyarakat yang dikoordinasikan oleh SKPD.</w:t>
      </w:r>
    </w:p>
    <w:p w:rsidR="00461E2E" w:rsidRPr="00CF3591" w:rsidRDefault="00461E2E" w:rsidP="00461E2E">
      <w:pPr>
        <w:widowControl w:val="0"/>
        <w:autoSpaceDE w:val="0"/>
        <w:autoSpaceDN w:val="0"/>
        <w:adjustRightInd w:val="0"/>
        <w:spacing w:before="8" w:line="130" w:lineRule="exact"/>
        <w:rPr>
          <w:rFonts w:ascii="Verdana" w:hAnsi="Verdana" w:cs="Footlight MT Light"/>
          <w:sz w:val="18"/>
          <w:szCs w:val="18"/>
          <w:lang w:val="sv-SE"/>
        </w:rPr>
      </w:pPr>
    </w:p>
    <w:p w:rsidR="00461E2E" w:rsidRPr="00E56E76" w:rsidRDefault="00461E2E" w:rsidP="00895459">
      <w:pPr>
        <w:widowControl w:val="0"/>
        <w:tabs>
          <w:tab w:val="left" w:pos="3660"/>
          <w:tab w:val="left" w:pos="4260"/>
          <w:tab w:val="left" w:pos="5660"/>
          <w:tab w:val="left" w:pos="7120"/>
        </w:tabs>
        <w:autoSpaceDE w:val="0"/>
        <w:autoSpaceDN w:val="0"/>
        <w:adjustRightInd w:val="0"/>
        <w:spacing w:line="360" w:lineRule="auto"/>
        <w:ind w:left="567" w:right="11"/>
        <w:jc w:val="both"/>
        <w:rPr>
          <w:rFonts w:ascii="Verdana" w:hAnsi="Verdana" w:cs="Footlight MT Light"/>
          <w:sz w:val="22"/>
          <w:szCs w:val="22"/>
          <w:lang w:val="sv-SE"/>
        </w:rPr>
      </w:pPr>
      <w:r w:rsidRPr="00E56E76">
        <w:rPr>
          <w:rFonts w:ascii="Verdana" w:hAnsi="Verdana" w:cs="Footlight MT Light"/>
          <w:sz w:val="22"/>
          <w:szCs w:val="22"/>
          <w:lang w:val="sv-SE"/>
        </w:rPr>
        <w:t>Langkah-langkah penyusunan program meliputi:</w:t>
      </w:r>
    </w:p>
    <w:p w:rsidR="00461E2E" w:rsidRPr="00CF3591" w:rsidRDefault="00461E2E" w:rsidP="00461E2E">
      <w:pPr>
        <w:widowControl w:val="0"/>
        <w:autoSpaceDE w:val="0"/>
        <w:autoSpaceDN w:val="0"/>
        <w:adjustRightInd w:val="0"/>
        <w:spacing w:before="6" w:line="100" w:lineRule="exact"/>
        <w:rPr>
          <w:rFonts w:ascii="Verdana" w:hAnsi="Verdana" w:cs="Footlight MT Light"/>
          <w:sz w:val="18"/>
          <w:szCs w:val="18"/>
          <w:lang w:val="sv-SE"/>
        </w:rPr>
      </w:pPr>
    </w:p>
    <w:p w:rsidR="00461E2E" w:rsidRPr="00E56E76" w:rsidRDefault="00461E2E" w:rsidP="00895459">
      <w:pPr>
        <w:widowControl w:val="0"/>
        <w:tabs>
          <w:tab w:val="left" w:pos="993"/>
        </w:tabs>
        <w:autoSpaceDE w:val="0"/>
        <w:autoSpaceDN w:val="0"/>
        <w:adjustRightInd w:val="0"/>
        <w:spacing w:line="350" w:lineRule="auto"/>
        <w:ind w:left="993" w:right="49" w:hanging="426"/>
        <w:jc w:val="both"/>
        <w:rPr>
          <w:rFonts w:ascii="Verdana" w:hAnsi="Verdana" w:cs="Footlight MT Light"/>
          <w:sz w:val="22"/>
          <w:szCs w:val="22"/>
          <w:lang w:val="sv-SE"/>
        </w:rPr>
      </w:pPr>
      <w:r w:rsidRPr="00E56E76">
        <w:rPr>
          <w:rFonts w:ascii="Verdana" w:hAnsi="Verdana" w:cs="Footlight MT Light"/>
          <w:spacing w:val="1"/>
          <w:sz w:val="22"/>
          <w:szCs w:val="22"/>
          <w:lang w:val="sv-SE"/>
        </w:rPr>
        <w:t xml:space="preserve">1) </w:t>
      </w:r>
      <w:r w:rsidRPr="00E56E76">
        <w:rPr>
          <w:rFonts w:ascii="Verdana" w:hAnsi="Verdana" w:cs="Footlight MT Light"/>
          <w:spacing w:val="1"/>
          <w:sz w:val="22"/>
          <w:szCs w:val="22"/>
          <w:lang w:val="sv-SE"/>
        </w:rPr>
        <w:tab/>
        <w:t>Identifikasi Visi, Misi, dan Sasaran Strategis SKPD, yang</w:t>
      </w:r>
      <w:r w:rsidRPr="00E56E76">
        <w:rPr>
          <w:rFonts w:ascii="Verdana" w:hAnsi="Verdana" w:cs="Footlight MT Light"/>
          <w:w w:val="102"/>
          <w:sz w:val="22"/>
          <w:szCs w:val="22"/>
          <w:lang w:val="sv-SE"/>
        </w:rPr>
        <w:t xml:space="preserve"> </w:t>
      </w:r>
      <w:r w:rsidRPr="00E56E76">
        <w:rPr>
          <w:rFonts w:ascii="Verdana" w:hAnsi="Verdana" w:cs="Footlight MT Light"/>
          <w:sz w:val="22"/>
          <w:szCs w:val="22"/>
          <w:lang w:val="sv-SE"/>
        </w:rPr>
        <w:t>bertuj</w:t>
      </w:r>
      <w:r w:rsidRPr="00E56E76">
        <w:rPr>
          <w:rFonts w:ascii="Verdana" w:hAnsi="Verdana" w:cs="Footlight MT Light"/>
          <w:spacing w:val="1"/>
          <w:sz w:val="22"/>
          <w:szCs w:val="22"/>
          <w:lang w:val="sv-SE"/>
        </w:rPr>
        <w:t>u</w:t>
      </w:r>
      <w:r w:rsidRPr="00E56E76">
        <w:rPr>
          <w:rFonts w:ascii="Verdana" w:hAnsi="Verdana" w:cs="Footlight MT Light"/>
          <w:sz w:val="22"/>
          <w:szCs w:val="22"/>
          <w:lang w:val="sv-SE"/>
        </w:rPr>
        <w:t>an</w:t>
      </w:r>
      <w:r w:rsidRPr="00E56E76">
        <w:rPr>
          <w:rFonts w:ascii="Verdana" w:hAnsi="Verdana" w:cs="Footlight MT Light"/>
          <w:spacing w:val="29"/>
          <w:sz w:val="22"/>
          <w:szCs w:val="22"/>
          <w:lang w:val="sv-SE"/>
        </w:rPr>
        <w:t xml:space="preserve"> </w:t>
      </w:r>
      <w:r w:rsidRPr="00E56E76">
        <w:rPr>
          <w:rFonts w:ascii="Verdana" w:hAnsi="Verdana" w:cs="Footlight MT Light"/>
          <w:sz w:val="22"/>
          <w:szCs w:val="22"/>
          <w:lang w:val="sv-SE"/>
        </w:rPr>
        <w:t>untuk</w:t>
      </w:r>
      <w:r w:rsidRPr="00E56E76">
        <w:rPr>
          <w:rFonts w:ascii="Verdana" w:hAnsi="Verdana" w:cs="Footlight MT Light"/>
          <w:spacing w:val="39"/>
          <w:sz w:val="22"/>
          <w:szCs w:val="22"/>
          <w:lang w:val="sv-SE"/>
        </w:rPr>
        <w:t xml:space="preserve"> </w:t>
      </w:r>
      <w:r w:rsidRPr="00E56E76">
        <w:rPr>
          <w:rFonts w:ascii="Verdana" w:hAnsi="Verdana" w:cs="Footlight MT Light"/>
          <w:sz w:val="22"/>
          <w:szCs w:val="22"/>
          <w:lang w:val="sv-SE"/>
        </w:rPr>
        <w:t>menentukan</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kinerja</w:t>
      </w:r>
      <w:r w:rsidRPr="00E56E76">
        <w:rPr>
          <w:rFonts w:ascii="Verdana" w:hAnsi="Verdana" w:cs="Footlight MT Light"/>
          <w:spacing w:val="41"/>
          <w:sz w:val="22"/>
          <w:szCs w:val="22"/>
          <w:lang w:val="sv-SE"/>
        </w:rPr>
        <w:t xml:space="preserve"> </w:t>
      </w:r>
      <w:r w:rsidRPr="00E56E76">
        <w:rPr>
          <w:rFonts w:ascii="Verdana" w:hAnsi="Verdana" w:cs="Footlight MT Light"/>
          <w:sz w:val="22"/>
          <w:szCs w:val="22"/>
          <w:lang w:val="sv-SE"/>
        </w:rPr>
        <w:t>da</w:t>
      </w:r>
      <w:r w:rsidRPr="00E56E76">
        <w:rPr>
          <w:rFonts w:ascii="Verdana" w:hAnsi="Verdana" w:cs="Footlight MT Light"/>
          <w:spacing w:val="1"/>
          <w:sz w:val="22"/>
          <w:szCs w:val="22"/>
          <w:lang w:val="sv-SE"/>
        </w:rPr>
        <w:t>n</w:t>
      </w:r>
      <w:r w:rsidRPr="00E56E76">
        <w:rPr>
          <w:rFonts w:ascii="Verdana" w:hAnsi="Verdana" w:cs="Footlight MT Light"/>
          <w:sz w:val="22"/>
          <w:szCs w:val="22"/>
          <w:lang w:val="sv-SE"/>
        </w:rPr>
        <w:t>/</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atau</w:t>
      </w:r>
      <w:r w:rsidRPr="00E56E76">
        <w:rPr>
          <w:rFonts w:ascii="Verdana" w:hAnsi="Verdana" w:cs="Footlight MT Light"/>
          <w:spacing w:val="32"/>
          <w:sz w:val="22"/>
          <w:szCs w:val="22"/>
          <w:lang w:val="sv-SE"/>
        </w:rPr>
        <w:t xml:space="preserve"> </w:t>
      </w:r>
      <w:r w:rsidRPr="00E56E76">
        <w:rPr>
          <w:rFonts w:ascii="Verdana" w:hAnsi="Verdana" w:cs="Footlight MT Light"/>
          <w:w w:val="102"/>
          <w:sz w:val="22"/>
          <w:szCs w:val="22"/>
          <w:lang w:val="sv-SE"/>
        </w:rPr>
        <w:t>be</w:t>
      </w:r>
      <w:r w:rsidRPr="00E56E76">
        <w:rPr>
          <w:rFonts w:ascii="Verdana" w:hAnsi="Verdana" w:cs="Footlight MT Light"/>
          <w:spacing w:val="1"/>
          <w:w w:val="102"/>
          <w:sz w:val="22"/>
          <w:szCs w:val="22"/>
          <w:lang w:val="sv-SE"/>
        </w:rPr>
        <w:t>n</w:t>
      </w:r>
      <w:r w:rsidRPr="00E56E76">
        <w:rPr>
          <w:rFonts w:ascii="Verdana" w:hAnsi="Verdana" w:cs="Footlight MT Light"/>
          <w:spacing w:val="-1"/>
          <w:w w:val="102"/>
          <w:sz w:val="22"/>
          <w:szCs w:val="22"/>
          <w:lang w:val="sv-SE"/>
        </w:rPr>
        <w:t>t</w:t>
      </w:r>
      <w:r w:rsidRPr="00E56E76">
        <w:rPr>
          <w:rFonts w:ascii="Verdana" w:hAnsi="Verdana" w:cs="Footlight MT Light"/>
          <w:spacing w:val="1"/>
          <w:w w:val="102"/>
          <w:sz w:val="22"/>
          <w:szCs w:val="22"/>
          <w:lang w:val="sv-SE"/>
        </w:rPr>
        <w:t>u</w:t>
      </w:r>
      <w:r w:rsidRPr="00E56E76">
        <w:rPr>
          <w:rFonts w:ascii="Verdana" w:hAnsi="Verdana" w:cs="Footlight MT Light"/>
          <w:w w:val="102"/>
          <w:sz w:val="22"/>
          <w:szCs w:val="22"/>
          <w:lang w:val="sv-SE"/>
        </w:rPr>
        <w:t xml:space="preserve">k </w:t>
      </w:r>
      <w:r w:rsidRPr="00E56E76">
        <w:rPr>
          <w:rFonts w:ascii="Verdana" w:hAnsi="Verdana" w:cs="Footlight MT Light"/>
          <w:sz w:val="22"/>
          <w:szCs w:val="22"/>
          <w:lang w:val="sv-SE"/>
        </w:rPr>
        <w:t>pelay</w:t>
      </w:r>
      <w:r w:rsidRPr="00E56E76">
        <w:rPr>
          <w:rFonts w:ascii="Verdana" w:hAnsi="Verdana" w:cs="Footlight MT Light"/>
          <w:spacing w:val="1"/>
          <w:sz w:val="22"/>
          <w:szCs w:val="22"/>
          <w:lang w:val="sv-SE"/>
        </w:rPr>
        <w:t>a</w:t>
      </w:r>
      <w:r w:rsidRPr="00E56E76">
        <w:rPr>
          <w:rFonts w:ascii="Verdana" w:hAnsi="Verdana" w:cs="Footlight MT Light"/>
          <w:sz w:val="22"/>
          <w:szCs w:val="22"/>
          <w:lang w:val="sv-SE"/>
        </w:rPr>
        <w:t>n</w:t>
      </w:r>
      <w:r w:rsidRPr="00E56E76">
        <w:rPr>
          <w:rFonts w:ascii="Verdana" w:hAnsi="Verdana" w:cs="Footlight MT Light"/>
          <w:spacing w:val="1"/>
          <w:sz w:val="22"/>
          <w:szCs w:val="22"/>
          <w:lang w:val="sv-SE"/>
        </w:rPr>
        <w:t>a</w:t>
      </w:r>
      <w:r w:rsidRPr="00E56E76">
        <w:rPr>
          <w:rFonts w:ascii="Verdana" w:hAnsi="Verdana" w:cs="Footlight MT Light"/>
          <w:sz w:val="22"/>
          <w:szCs w:val="22"/>
          <w:lang w:val="sv-SE"/>
        </w:rPr>
        <w:t>n</w:t>
      </w:r>
      <w:r w:rsidRPr="00E56E76">
        <w:rPr>
          <w:rFonts w:ascii="Verdana" w:hAnsi="Verdana" w:cs="Footlight MT Light"/>
          <w:spacing w:val="1"/>
          <w:sz w:val="22"/>
          <w:szCs w:val="22"/>
          <w:lang w:val="sv-SE"/>
        </w:rPr>
        <w:t xml:space="preserve"> </w:t>
      </w:r>
      <w:r w:rsidRPr="00E56E76">
        <w:rPr>
          <w:rFonts w:ascii="Verdana" w:hAnsi="Verdana" w:cs="Footlight MT Light"/>
          <w:sz w:val="22"/>
          <w:szCs w:val="22"/>
          <w:lang w:val="sv-SE"/>
        </w:rPr>
        <w:t>ya</w:t>
      </w:r>
      <w:r w:rsidRPr="00E56E76">
        <w:rPr>
          <w:rFonts w:ascii="Verdana" w:hAnsi="Verdana" w:cs="Footlight MT Light"/>
          <w:spacing w:val="1"/>
          <w:sz w:val="22"/>
          <w:szCs w:val="22"/>
          <w:lang w:val="sv-SE"/>
        </w:rPr>
        <w:t>n</w:t>
      </w:r>
      <w:r w:rsidRPr="00E56E76">
        <w:rPr>
          <w:rFonts w:ascii="Verdana" w:hAnsi="Verdana" w:cs="Footlight MT Light"/>
          <w:sz w:val="22"/>
          <w:szCs w:val="22"/>
          <w:lang w:val="sv-SE"/>
        </w:rPr>
        <w:t>g</w:t>
      </w:r>
      <w:r w:rsidRPr="00E56E76">
        <w:rPr>
          <w:rFonts w:ascii="Verdana" w:hAnsi="Verdana" w:cs="Footlight MT Light"/>
          <w:spacing w:val="5"/>
          <w:sz w:val="22"/>
          <w:szCs w:val="22"/>
          <w:lang w:val="sv-SE"/>
        </w:rPr>
        <w:t xml:space="preserve"> </w:t>
      </w:r>
      <w:r w:rsidRPr="00E56E76">
        <w:rPr>
          <w:rFonts w:ascii="Verdana" w:hAnsi="Verdana" w:cs="Footlight MT Light"/>
          <w:sz w:val="22"/>
          <w:szCs w:val="22"/>
          <w:lang w:val="sv-SE"/>
        </w:rPr>
        <w:t>akan</w:t>
      </w:r>
      <w:r w:rsidRPr="00E56E76">
        <w:rPr>
          <w:rFonts w:ascii="Verdana" w:hAnsi="Verdana" w:cs="Footlight MT Light"/>
          <w:spacing w:val="9"/>
          <w:sz w:val="22"/>
          <w:szCs w:val="22"/>
          <w:lang w:val="sv-SE"/>
        </w:rPr>
        <w:t xml:space="preserve"> </w:t>
      </w:r>
      <w:r w:rsidRPr="00E56E76">
        <w:rPr>
          <w:rFonts w:ascii="Verdana" w:hAnsi="Verdana" w:cs="Footlight MT Light"/>
          <w:sz w:val="22"/>
          <w:szCs w:val="22"/>
          <w:lang w:val="sv-SE"/>
        </w:rPr>
        <w:t>dicapai</w:t>
      </w:r>
      <w:r w:rsidRPr="00E56E76">
        <w:rPr>
          <w:rFonts w:ascii="Verdana" w:hAnsi="Verdana" w:cs="Footlight MT Light"/>
          <w:spacing w:val="13"/>
          <w:sz w:val="22"/>
          <w:szCs w:val="22"/>
          <w:lang w:val="sv-SE"/>
        </w:rPr>
        <w:t xml:space="preserve"> </w:t>
      </w:r>
      <w:r w:rsidRPr="00E56E76">
        <w:rPr>
          <w:rFonts w:ascii="Verdana" w:hAnsi="Verdana" w:cs="Footlight MT Light"/>
          <w:sz w:val="22"/>
          <w:szCs w:val="22"/>
          <w:lang w:val="sv-SE"/>
        </w:rPr>
        <w:t>oleh</w:t>
      </w:r>
      <w:r w:rsidRPr="00E56E76">
        <w:rPr>
          <w:rFonts w:ascii="Verdana" w:hAnsi="Verdana" w:cs="Footlight MT Light"/>
          <w:spacing w:val="8"/>
          <w:sz w:val="22"/>
          <w:szCs w:val="22"/>
          <w:lang w:val="sv-SE"/>
        </w:rPr>
        <w:t xml:space="preserve"> </w:t>
      </w:r>
      <w:r w:rsidRPr="00E56E76">
        <w:rPr>
          <w:rFonts w:ascii="Verdana" w:hAnsi="Verdana" w:cs="Footlight MT Light"/>
          <w:w w:val="102"/>
          <w:sz w:val="22"/>
          <w:szCs w:val="22"/>
          <w:lang w:val="sv-SE"/>
        </w:rPr>
        <w:t>SKPD;</w:t>
      </w:r>
    </w:p>
    <w:p w:rsidR="00461E2E" w:rsidRPr="00E56E76" w:rsidRDefault="00461E2E" w:rsidP="00895459">
      <w:pPr>
        <w:widowControl w:val="0"/>
        <w:tabs>
          <w:tab w:val="left" w:pos="993"/>
        </w:tabs>
        <w:autoSpaceDE w:val="0"/>
        <w:autoSpaceDN w:val="0"/>
        <w:adjustRightInd w:val="0"/>
        <w:spacing w:line="350" w:lineRule="auto"/>
        <w:ind w:left="993" w:right="49" w:hanging="426"/>
        <w:jc w:val="both"/>
        <w:rPr>
          <w:rFonts w:ascii="Verdana" w:hAnsi="Verdana" w:cs="Footlight MT Light"/>
          <w:spacing w:val="1"/>
          <w:sz w:val="22"/>
          <w:szCs w:val="22"/>
          <w:lang w:val="sv-SE"/>
        </w:rPr>
      </w:pPr>
      <w:r w:rsidRPr="00E56E76">
        <w:rPr>
          <w:rFonts w:ascii="Verdana" w:hAnsi="Verdana" w:cs="Footlight MT Light"/>
          <w:spacing w:val="1"/>
          <w:sz w:val="22"/>
          <w:szCs w:val="22"/>
          <w:lang w:val="sv-SE"/>
        </w:rPr>
        <w:t xml:space="preserve">2) </w:t>
      </w:r>
      <w:r w:rsidRPr="00E56E76">
        <w:rPr>
          <w:rFonts w:ascii="Verdana" w:hAnsi="Verdana" w:cs="Footlight MT Light"/>
          <w:spacing w:val="1"/>
          <w:sz w:val="22"/>
          <w:szCs w:val="22"/>
          <w:lang w:val="sv-SE"/>
        </w:rPr>
        <w:tab/>
        <w:t xml:space="preserve">Identifikasi kinerja </w:t>
      </w:r>
      <w:r w:rsidR="00895459">
        <w:rPr>
          <w:rFonts w:ascii="Verdana" w:hAnsi="Verdana" w:cs="Footlight MT Light"/>
          <w:spacing w:val="1"/>
          <w:sz w:val="22"/>
          <w:szCs w:val="22"/>
          <w:lang w:val="sv-SE"/>
        </w:rPr>
        <w:t>SKPD dan indikator kinerja SKPD</w:t>
      </w:r>
      <w:r w:rsidRPr="00E56E76">
        <w:rPr>
          <w:rFonts w:ascii="Verdana" w:hAnsi="Verdana" w:cs="Footlight MT Light"/>
          <w:spacing w:val="1"/>
          <w:sz w:val="22"/>
          <w:szCs w:val="22"/>
          <w:lang w:val="sv-SE"/>
        </w:rPr>
        <w:t>;</w:t>
      </w:r>
    </w:p>
    <w:p w:rsidR="00461E2E" w:rsidRPr="00E56E76" w:rsidRDefault="00461E2E" w:rsidP="00895459">
      <w:pPr>
        <w:widowControl w:val="0"/>
        <w:tabs>
          <w:tab w:val="left" w:pos="993"/>
        </w:tabs>
        <w:autoSpaceDE w:val="0"/>
        <w:autoSpaceDN w:val="0"/>
        <w:adjustRightInd w:val="0"/>
        <w:spacing w:line="350" w:lineRule="auto"/>
        <w:ind w:left="993" w:right="49" w:hanging="426"/>
        <w:jc w:val="both"/>
        <w:rPr>
          <w:rFonts w:ascii="Verdana" w:hAnsi="Verdana" w:cs="Footlight MT Light"/>
          <w:spacing w:val="1"/>
          <w:sz w:val="22"/>
          <w:szCs w:val="22"/>
          <w:lang w:val="sv-SE"/>
        </w:rPr>
      </w:pPr>
      <w:r w:rsidRPr="00E56E76">
        <w:rPr>
          <w:rFonts w:ascii="Verdana" w:hAnsi="Verdana" w:cs="Footlight MT Light"/>
          <w:spacing w:val="1"/>
          <w:sz w:val="22"/>
          <w:szCs w:val="22"/>
          <w:lang w:val="sv-SE"/>
        </w:rPr>
        <w:t>3)</w:t>
      </w:r>
      <w:r w:rsidRPr="00E56E76">
        <w:rPr>
          <w:rFonts w:ascii="Verdana" w:hAnsi="Verdana" w:cs="Footlight MT Light"/>
          <w:spacing w:val="1"/>
          <w:sz w:val="22"/>
          <w:szCs w:val="22"/>
          <w:lang w:val="sv-SE"/>
        </w:rPr>
        <w:tab/>
        <w:t>Penyusunan  Outcome  dan  Indikator  Kinerja  Program;</w:t>
      </w:r>
      <w:r w:rsidR="00895459">
        <w:rPr>
          <w:rFonts w:ascii="Verdana" w:hAnsi="Verdana" w:cs="Footlight MT Light"/>
          <w:spacing w:val="1"/>
          <w:sz w:val="22"/>
          <w:szCs w:val="22"/>
          <w:lang w:val="sv-SE"/>
        </w:rPr>
        <w:t xml:space="preserve"> </w:t>
      </w:r>
      <w:r w:rsidRPr="00E56E76">
        <w:rPr>
          <w:rFonts w:ascii="Verdana" w:hAnsi="Verdana" w:cs="Footlight MT Light"/>
          <w:spacing w:val="1"/>
          <w:sz w:val="22"/>
          <w:szCs w:val="22"/>
          <w:lang w:val="sv-SE"/>
        </w:rPr>
        <w:t>dan</w:t>
      </w:r>
    </w:p>
    <w:p w:rsidR="00461E2E" w:rsidRPr="00E56E76" w:rsidRDefault="00461E2E" w:rsidP="00895459">
      <w:pPr>
        <w:widowControl w:val="0"/>
        <w:tabs>
          <w:tab w:val="left" w:pos="993"/>
        </w:tabs>
        <w:autoSpaceDE w:val="0"/>
        <w:autoSpaceDN w:val="0"/>
        <w:adjustRightInd w:val="0"/>
        <w:spacing w:line="350" w:lineRule="auto"/>
        <w:ind w:left="993" w:right="49" w:hanging="426"/>
        <w:jc w:val="both"/>
        <w:rPr>
          <w:rFonts w:ascii="Verdana" w:hAnsi="Verdana" w:cs="Footlight MT Light"/>
          <w:spacing w:val="1"/>
          <w:sz w:val="22"/>
          <w:szCs w:val="22"/>
          <w:lang w:val="sv-SE"/>
        </w:rPr>
      </w:pPr>
      <w:r w:rsidRPr="00E56E76">
        <w:rPr>
          <w:rFonts w:ascii="Verdana" w:hAnsi="Verdana" w:cs="Footlight MT Light"/>
          <w:spacing w:val="1"/>
          <w:sz w:val="22"/>
          <w:szCs w:val="22"/>
          <w:lang w:val="sv-SE"/>
        </w:rPr>
        <w:t xml:space="preserve">4) </w:t>
      </w:r>
      <w:r w:rsidRPr="00E56E76">
        <w:rPr>
          <w:rFonts w:ascii="Verdana" w:hAnsi="Verdana" w:cs="Footlight MT Light"/>
          <w:spacing w:val="1"/>
          <w:sz w:val="22"/>
          <w:szCs w:val="22"/>
          <w:lang w:val="sv-SE"/>
        </w:rPr>
        <w:tab/>
        <w:t>Penamaan Program,</w:t>
      </w:r>
      <w:r w:rsidR="004A0136">
        <w:rPr>
          <w:rFonts w:ascii="Verdana" w:hAnsi="Verdana" w:cs="Footlight MT Light"/>
          <w:spacing w:val="1"/>
          <w:sz w:val="22"/>
          <w:szCs w:val="22"/>
          <w:lang w:val="sv-SE"/>
        </w:rPr>
        <w:t xml:space="preserve"> </w:t>
      </w:r>
      <w:r w:rsidRPr="00E56E76">
        <w:rPr>
          <w:rFonts w:ascii="Verdana" w:hAnsi="Verdana" w:cs="Footlight MT Light"/>
          <w:spacing w:val="1"/>
          <w:sz w:val="22"/>
          <w:szCs w:val="22"/>
          <w:lang w:val="sv-SE"/>
        </w:rPr>
        <w:t>yang didasarkan</w:t>
      </w:r>
      <w:r w:rsidR="004A0136">
        <w:rPr>
          <w:rFonts w:ascii="Verdana" w:hAnsi="Verdana" w:cs="Footlight MT Light"/>
          <w:spacing w:val="1"/>
          <w:sz w:val="22"/>
          <w:szCs w:val="22"/>
          <w:lang w:val="sv-SE"/>
        </w:rPr>
        <w:t xml:space="preserve"> </w:t>
      </w:r>
      <w:r w:rsidRPr="00E56E76">
        <w:rPr>
          <w:rFonts w:ascii="Verdana" w:hAnsi="Verdana" w:cs="Footlight MT Light"/>
          <w:spacing w:val="1"/>
          <w:sz w:val="22"/>
          <w:szCs w:val="22"/>
          <w:lang w:val="sv-SE"/>
        </w:rPr>
        <w:t>pada</w:t>
      </w:r>
      <w:r w:rsidR="004A0136">
        <w:rPr>
          <w:rFonts w:ascii="Verdana" w:hAnsi="Verdana" w:cs="Footlight MT Light"/>
          <w:spacing w:val="1"/>
          <w:sz w:val="22"/>
          <w:szCs w:val="22"/>
          <w:lang w:val="sv-SE"/>
        </w:rPr>
        <w:t xml:space="preserve"> </w:t>
      </w:r>
      <w:r w:rsidRPr="00E56E76">
        <w:rPr>
          <w:rFonts w:ascii="Verdana" w:hAnsi="Verdana" w:cs="Footlight MT Light"/>
          <w:spacing w:val="1"/>
          <w:sz w:val="22"/>
          <w:szCs w:val="22"/>
          <w:lang w:val="sv-SE"/>
        </w:rPr>
        <w:t>keterkaitan antara  indikator-indikator</w:t>
      </w:r>
      <w:r w:rsidR="004A0136">
        <w:rPr>
          <w:rFonts w:ascii="Verdana" w:hAnsi="Verdana" w:cs="Footlight MT Light"/>
          <w:spacing w:val="1"/>
          <w:sz w:val="22"/>
          <w:szCs w:val="22"/>
          <w:lang w:val="sv-SE"/>
        </w:rPr>
        <w:t xml:space="preserve"> </w:t>
      </w:r>
      <w:r w:rsidRPr="00E56E76">
        <w:rPr>
          <w:rFonts w:ascii="Verdana" w:hAnsi="Verdana" w:cs="Footlight MT Light"/>
          <w:spacing w:val="1"/>
          <w:sz w:val="22"/>
          <w:szCs w:val="22"/>
          <w:lang w:val="sv-SE"/>
        </w:rPr>
        <w:t>program</w:t>
      </w:r>
      <w:r w:rsidR="004A0136">
        <w:rPr>
          <w:rFonts w:ascii="Verdana" w:hAnsi="Verdana" w:cs="Footlight MT Light"/>
          <w:spacing w:val="1"/>
          <w:sz w:val="22"/>
          <w:szCs w:val="22"/>
          <w:lang w:val="sv-SE"/>
        </w:rPr>
        <w:t xml:space="preserve"> </w:t>
      </w:r>
      <w:r w:rsidRPr="00E56E76">
        <w:rPr>
          <w:rFonts w:ascii="Verdana" w:hAnsi="Verdana" w:cs="Footlight MT Light"/>
          <w:spacing w:val="1"/>
          <w:sz w:val="22"/>
          <w:szCs w:val="22"/>
          <w:lang w:val="sv-SE"/>
        </w:rPr>
        <w:t>(</w:t>
      </w:r>
      <w:r w:rsidRPr="004A0136">
        <w:rPr>
          <w:rFonts w:ascii="Verdana" w:hAnsi="Verdana" w:cs="Footlight MT Light"/>
          <w:i/>
          <w:spacing w:val="1"/>
          <w:sz w:val="22"/>
          <w:szCs w:val="22"/>
          <w:lang w:val="sv-SE"/>
        </w:rPr>
        <w:t>outcomes</w:t>
      </w:r>
      <w:r w:rsidRPr="00E56E76">
        <w:rPr>
          <w:rFonts w:ascii="Verdana" w:hAnsi="Verdana" w:cs="Footlight MT Light"/>
          <w:spacing w:val="1"/>
          <w:sz w:val="22"/>
          <w:szCs w:val="22"/>
          <w:lang w:val="sv-SE"/>
        </w:rPr>
        <w:t>),</w:t>
      </w:r>
      <w:r w:rsidR="004A0136">
        <w:rPr>
          <w:rFonts w:ascii="Verdana" w:hAnsi="Verdana" w:cs="Footlight MT Light"/>
          <w:spacing w:val="1"/>
          <w:sz w:val="22"/>
          <w:szCs w:val="22"/>
          <w:lang w:val="sv-SE"/>
        </w:rPr>
        <w:t xml:space="preserve"> </w:t>
      </w:r>
      <w:r w:rsidRPr="00E56E76">
        <w:rPr>
          <w:rFonts w:ascii="Verdana" w:hAnsi="Verdana" w:cs="Footlight MT Light"/>
          <w:spacing w:val="1"/>
          <w:sz w:val="22"/>
          <w:szCs w:val="22"/>
          <w:lang w:val="sv-SE"/>
        </w:rPr>
        <w:t>sesuai</w:t>
      </w:r>
      <w:r w:rsidR="004A0136">
        <w:rPr>
          <w:rFonts w:ascii="Verdana" w:hAnsi="Verdana" w:cs="Footlight MT Light"/>
          <w:spacing w:val="1"/>
          <w:sz w:val="22"/>
          <w:szCs w:val="22"/>
          <w:lang w:val="sv-SE"/>
        </w:rPr>
        <w:t xml:space="preserve"> </w:t>
      </w:r>
      <w:r w:rsidRPr="00E56E76">
        <w:rPr>
          <w:rFonts w:ascii="Verdana" w:hAnsi="Verdana" w:cs="Footlight MT Light"/>
          <w:spacing w:val="1"/>
          <w:sz w:val="22"/>
          <w:szCs w:val="22"/>
          <w:lang w:val="sv-SE"/>
        </w:rPr>
        <w:t>dengan  pelaksanaan tugas po</w:t>
      </w:r>
      <w:r w:rsidR="004A0136">
        <w:rPr>
          <w:rFonts w:ascii="Verdana" w:hAnsi="Verdana" w:cs="Footlight MT Light"/>
          <w:spacing w:val="1"/>
          <w:sz w:val="22"/>
          <w:szCs w:val="22"/>
          <w:lang w:val="sv-SE"/>
        </w:rPr>
        <w:t>kok dan fungsi Eselon III/ IV (</w:t>
      </w:r>
      <w:r w:rsidRPr="00E56E76">
        <w:rPr>
          <w:rFonts w:ascii="Verdana" w:hAnsi="Verdana" w:cs="Footlight MT Light"/>
          <w:spacing w:val="1"/>
          <w:sz w:val="22"/>
          <w:szCs w:val="22"/>
          <w:lang w:val="sv-SE"/>
        </w:rPr>
        <w:t xml:space="preserve">SKPD Kelurahan). </w:t>
      </w:r>
    </w:p>
    <w:p w:rsidR="00461E2E" w:rsidRPr="00461E2E" w:rsidRDefault="00461E2E" w:rsidP="00895459">
      <w:pPr>
        <w:widowControl w:val="0"/>
        <w:tabs>
          <w:tab w:val="left" w:pos="3660"/>
          <w:tab w:val="left" w:pos="4260"/>
          <w:tab w:val="left" w:pos="5660"/>
          <w:tab w:val="left" w:pos="7120"/>
        </w:tabs>
        <w:autoSpaceDE w:val="0"/>
        <w:autoSpaceDN w:val="0"/>
        <w:adjustRightInd w:val="0"/>
        <w:spacing w:line="360" w:lineRule="auto"/>
        <w:ind w:right="11" w:firstLine="554"/>
        <w:jc w:val="both"/>
        <w:rPr>
          <w:rFonts w:ascii="Verdana" w:hAnsi="Verdana" w:cs="Footlight MT Light"/>
          <w:sz w:val="22"/>
          <w:szCs w:val="22"/>
          <w:lang w:val="sv-SE"/>
        </w:rPr>
      </w:pPr>
      <w:r w:rsidRPr="00461E2E">
        <w:rPr>
          <w:rFonts w:ascii="Verdana" w:hAnsi="Verdana" w:cs="Footlight MT Light"/>
          <w:sz w:val="22"/>
          <w:szCs w:val="22"/>
          <w:lang w:val="sv-SE"/>
        </w:rPr>
        <w:t>Penjabaran lebih lanjut dari suatu program adalah kegiatan, dimana kegiatan ini memberikan kontribusi dalam pencapaian visi dan misi karena pelaksanaan kegiatan ini nantinya akan diarahkan dalam memenuhi dan mencapai tujuan dan sasaran yang telah ditetapkan.</w:t>
      </w:r>
    </w:p>
    <w:p w:rsidR="00E56E76" w:rsidRPr="00E56E76" w:rsidRDefault="00E56E76" w:rsidP="00895459">
      <w:pPr>
        <w:widowControl w:val="0"/>
        <w:tabs>
          <w:tab w:val="left" w:pos="3660"/>
          <w:tab w:val="left" w:pos="4260"/>
          <w:tab w:val="left" w:pos="5660"/>
          <w:tab w:val="left" w:pos="7120"/>
        </w:tabs>
        <w:autoSpaceDE w:val="0"/>
        <w:autoSpaceDN w:val="0"/>
        <w:adjustRightInd w:val="0"/>
        <w:spacing w:line="360" w:lineRule="auto"/>
        <w:ind w:right="11" w:firstLine="554"/>
        <w:jc w:val="both"/>
        <w:rPr>
          <w:rFonts w:ascii="Verdana" w:hAnsi="Verdana" w:cs="Footlight MT Light"/>
          <w:sz w:val="22"/>
          <w:szCs w:val="22"/>
          <w:lang w:val="sv-SE"/>
        </w:rPr>
      </w:pPr>
      <w:r w:rsidRPr="00E56E76">
        <w:rPr>
          <w:rFonts w:ascii="Verdana" w:hAnsi="Verdana" w:cs="Footlight MT Light"/>
          <w:sz w:val="22"/>
          <w:szCs w:val="22"/>
          <w:lang w:val="sv-SE"/>
        </w:rPr>
        <w:lastRenderedPageBreak/>
        <w:t>Kegiatan</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didefinisikan</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sebagai</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bagian</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dari</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program yang dilaksanakan oleh satuan kerja setingkat Eselon IV yang terdiri</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dari</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sekumpulan  tindakan</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pengerahan</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sumberdaya</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baik</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yang</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berupa</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personil (sumber</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daya</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manusia), barang modal</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termasuk</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peralatan</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dan</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teknologi,</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dana,</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dan/</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atau kombinasi</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dari</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beberapa</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atau</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semua jenis</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sumberdaya tersebut sebagai masukan</w:t>
      </w:r>
      <w:r w:rsidR="004A0136">
        <w:rPr>
          <w:rFonts w:ascii="Verdana" w:hAnsi="Verdana" w:cs="Footlight MT Light"/>
          <w:sz w:val="22"/>
          <w:szCs w:val="22"/>
          <w:lang w:val="sv-SE"/>
        </w:rPr>
        <w:t xml:space="preserve"> </w:t>
      </w:r>
      <w:r w:rsidRPr="00E56E76">
        <w:rPr>
          <w:rFonts w:ascii="Verdana" w:hAnsi="Verdana" w:cs="Footlight MT Light"/>
          <w:sz w:val="22"/>
          <w:szCs w:val="22"/>
          <w:lang w:val="sv-SE"/>
        </w:rPr>
        <w:t>(</w:t>
      </w:r>
      <w:r w:rsidRPr="004A0136">
        <w:rPr>
          <w:rFonts w:ascii="Verdana" w:hAnsi="Verdana" w:cs="Footlight MT Light"/>
          <w:i/>
          <w:sz w:val="22"/>
          <w:szCs w:val="22"/>
          <w:lang w:val="sv-SE"/>
        </w:rPr>
        <w:t>input</w:t>
      </w:r>
      <w:r w:rsidRPr="00E56E76">
        <w:rPr>
          <w:rFonts w:ascii="Verdana" w:hAnsi="Verdana" w:cs="Footlight MT Light"/>
          <w:sz w:val="22"/>
          <w:szCs w:val="22"/>
          <w:lang w:val="sv-SE"/>
        </w:rPr>
        <w:t>) untuk menghasilkan keluaran (</w:t>
      </w:r>
      <w:r w:rsidRPr="004A0136">
        <w:rPr>
          <w:rFonts w:ascii="Verdana" w:hAnsi="Verdana" w:cs="Footlight MT Light"/>
          <w:i/>
          <w:sz w:val="22"/>
          <w:szCs w:val="22"/>
          <w:lang w:val="sv-SE"/>
        </w:rPr>
        <w:t>output</w:t>
      </w:r>
      <w:r w:rsidRPr="00E56E76">
        <w:rPr>
          <w:rFonts w:ascii="Verdana" w:hAnsi="Verdana" w:cs="Footlight MT Light"/>
          <w:sz w:val="22"/>
          <w:szCs w:val="22"/>
          <w:lang w:val="sv-SE"/>
        </w:rPr>
        <w:t>) dalam bentuk barang/jasa.</w:t>
      </w:r>
    </w:p>
    <w:p w:rsidR="00E56E76" w:rsidRPr="00CF3591" w:rsidRDefault="00E56E76" w:rsidP="00E56E76">
      <w:pPr>
        <w:widowControl w:val="0"/>
        <w:autoSpaceDE w:val="0"/>
        <w:autoSpaceDN w:val="0"/>
        <w:adjustRightInd w:val="0"/>
        <w:spacing w:line="140" w:lineRule="exact"/>
        <w:rPr>
          <w:rFonts w:ascii="Verdana" w:hAnsi="Verdana" w:cs="Footlight MT Light"/>
          <w:sz w:val="18"/>
          <w:szCs w:val="18"/>
          <w:lang w:val="sv-SE"/>
        </w:rPr>
      </w:pPr>
    </w:p>
    <w:p w:rsidR="00E56E76" w:rsidRPr="00E56E76" w:rsidRDefault="00E56E76" w:rsidP="00895459">
      <w:pPr>
        <w:widowControl w:val="0"/>
        <w:tabs>
          <w:tab w:val="left" w:pos="3660"/>
          <w:tab w:val="left" w:pos="4260"/>
          <w:tab w:val="left" w:pos="5660"/>
          <w:tab w:val="left" w:pos="7120"/>
        </w:tabs>
        <w:autoSpaceDE w:val="0"/>
        <w:autoSpaceDN w:val="0"/>
        <w:adjustRightInd w:val="0"/>
        <w:spacing w:line="360" w:lineRule="auto"/>
        <w:ind w:right="11" w:firstLine="554"/>
        <w:jc w:val="both"/>
        <w:rPr>
          <w:rFonts w:ascii="Verdana" w:hAnsi="Verdana" w:cs="Footlight MT Light"/>
          <w:sz w:val="22"/>
          <w:szCs w:val="22"/>
          <w:lang w:val="sv-SE"/>
        </w:rPr>
      </w:pPr>
      <w:r w:rsidRPr="00E56E76">
        <w:rPr>
          <w:rFonts w:ascii="Verdana" w:hAnsi="Verdana" w:cs="Footlight MT Light"/>
          <w:sz w:val="22"/>
          <w:szCs w:val="22"/>
          <w:lang w:val="sv-SE"/>
        </w:rPr>
        <w:t>Langkah-langkah penyusunan kegiatan meliputi:</w:t>
      </w:r>
    </w:p>
    <w:p w:rsidR="00E56E76" w:rsidRPr="00E56E76" w:rsidRDefault="00E56E76" w:rsidP="00895459">
      <w:pPr>
        <w:widowControl w:val="0"/>
        <w:tabs>
          <w:tab w:val="left" w:pos="993"/>
        </w:tabs>
        <w:autoSpaceDE w:val="0"/>
        <w:autoSpaceDN w:val="0"/>
        <w:adjustRightInd w:val="0"/>
        <w:spacing w:line="350" w:lineRule="auto"/>
        <w:ind w:left="993" w:right="49" w:hanging="426"/>
        <w:jc w:val="both"/>
        <w:rPr>
          <w:rFonts w:ascii="Verdana" w:hAnsi="Verdana" w:cs="Footlight MT Light"/>
          <w:spacing w:val="1"/>
          <w:sz w:val="22"/>
          <w:szCs w:val="22"/>
          <w:lang w:val="sv-SE"/>
        </w:rPr>
      </w:pPr>
      <w:r w:rsidRPr="00E56E76">
        <w:rPr>
          <w:rFonts w:ascii="Verdana" w:hAnsi="Verdana" w:cs="Footlight MT Light"/>
          <w:spacing w:val="1"/>
          <w:sz w:val="22"/>
          <w:szCs w:val="22"/>
          <w:lang w:val="sv-SE"/>
        </w:rPr>
        <w:t xml:space="preserve">1) </w:t>
      </w:r>
      <w:r w:rsidRPr="00E56E76">
        <w:rPr>
          <w:rFonts w:ascii="Verdana" w:hAnsi="Verdana" w:cs="Footlight MT Light"/>
          <w:spacing w:val="1"/>
          <w:sz w:val="22"/>
          <w:szCs w:val="22"/>
          <w:lang w:val="sv-SE"/>
        </w:rPr>
        <w:tab/>
        <w:t>Penyusunan Output Kegiatan</w:t>
      </w:r>
      <w:r w:rsidR="00895459">
        <w:rPr>
          <w:rFonts w:ascii="Verdana" w:hAnsi="Verdana" w:cs="Footlight MT Light"/>
          <w:spacing w:val="1"/>
          <w:sz w:val="22"/>
          <w:szCs w:val="22"/>
          <w:lang w:val="sv-SE"/>
        </w:rPr>
        <w:t>;</w:t>
      </w:r>
      <w:r w:rsidRPr="00E56E76">
        <w:rPr>
          <w:rFonts w:ascii="Verdana" w:hAnsi="Verdana" w:cs="Footlight MT Light"/>
          <w:spacing w:val="1"/>
          <w:sz w:val="22"/>
          <w:szCs w:val="22"/>
          <w:lang w:val="sv-SE"/>
        </w:rPr>
        <w:t xml:space="preserve"> dan</w:t>
      </w:r>
    </w:p>
    <w:p w:rsidR="00E56E76" w:rsidRPr="00E56E76" w:rsidRDefault="00E56E76" w:rsidP="00895459">
      <w:pPr>
        <w:widowControl w:val="0"/>
        <w:tabs>
          <w:tab w:val="left" w:pos="993"/>
        </w:tabs>
        <w:autoSpaceDE w:val="0"/>
        <w:autoSpaceDN w:val="0"/>
        <w:adjustRightInd w:val="0"/>
        <w:spacing w:line="350" w:lineRule="auto"/>
        <w:ind w:left="993" w:right="49" w:hanging="426"/>
        <w:jc w:val="both"/>
        <w:rPr>
          <w:rFonts w:ascii="Verdana" w:hAnsi="Verdana" w:cs="Footlight MT Light"/>
          <w:spacing w:val="1"/>
          <w:sz w:val="22"/>
          <w:szCs w:val="22"/>
          <w:lang w:val="sv-SE"/>
        </w:rPr>
      </w:pPr>
      <w:r w:rsidRPr="00E56E76">
        <w:rPr>
          <w:rFonts w:ascii="Verdana" w:hAnsi="Verdana" w:cs="Footlight MT Light"/>
          <w:spacing w:val="1"/>
          <w:sz w:val="22"/>
          <w:szCs w:val="22"/>
          <w:lang w:val="sv-SE"/>
        </w:rPr>
        <w:t xml:space="preserve">2) </w:t>
      </w:r>
      <w:r w:rsidRPr="00E56E76">
        <w:rPr>
          <w:rFonts w:ascii="Verdana" w:hAnsi="Verdana" w:cs="Footlight MT Light"/>
          <w:spacing w:val="1"/>
          <w:sz w:val="22"/>
          <w:szCs w:val="22"/>
          <w:lang w:val="sv-SE"/>
        </w:rPr>
        <w:tab/>
        <w:t>Penamaan Kegiatan,</w:t>
      </w:r>
      <w:r w:rsidR="004A0136">
        <w:rPr>
          <w:rFonts w:ascii="Verdana" w:hAnsi="Verdana" w:cs="Footlight MT Light"/>
          <w:spacing w:val="1"/>
          <w:sz w:val="22"/>
          <w:szCs w:val="22"/>
          <w:lang w:val="sv-SE"/>
        </w:rPr>
        <w:t xml:space="preserve"> </w:t>
      </w:r>
      <w:r w:rsidRPr="00E56E76">
        <w:rPr>
          <w:rFonts w:ascii="Verdana" w:hAnsi="Verdana" w:cs="Footlight MT Light"/>
          <w:spacing w:val="1"/>
          <w:sz w:val="22"/>
          <w:szCs w:val="22"/>
          <w:lang w:val="sv-SE"/>
        </w:rPr>
        <w:t>yang</w:t>
      </w:r>
      <w:r w:rsidR="004A0136">
        <w:rPr>
          <w:rFonts w:ascii="Verdana" w:hAnsi="Verdana" w:cs="Footlight MT Light"/>
          <w:spacing w:val="1"/>
          <w:sz w:val="22"/>
          <w:szCs w:val="22"/>
          <w:lang w:val="sv-SE"/>
        </w:rPr>
        <w:t xml:space="preserve"> </w:t>
      </w:r>
      <w:r w:rsidRPr="00E56E76">
        <w:rPr>
          <w:rFonts w:ascii="Verdana" w:hAnsi="Verdana" w:cs="Footlight MT Light"/>
          <w:spacing w:val="1"/>
          <w:sz w:val="22"/>
          <w:szCs w:val="22"/>
          <w:lang w:val="sv-SE"/>
        </w:rPr>
        <w:t>didasarkan pada keterkaitan antara   indikator-indikator</w:t>
      </w:r>
      <w:r w:rsidR="004A0136">
        <w:rPr>
          <w:rFonts w:ascii="Verdana" w:hAnsi="Verdana" w:cs="Footlight MT Light"/>
          <w:spacing w:val="1"/>
          <w:sz w:val="22"/>
          <w:szCs w:val="22"/>
          <w:lang w:val="sv-SE"/>
        </w:rPr>
        <w:t xml:space="preserve"> </w:t>
      </w:r>
      <w:r w:rsidRPr="00E56E76">
        <w:rPr>
          <w:rFonts w:ascii="Verdana" w:hAnsi="Verdana" w:cs="Footlight MT Light"/>
          <w:spacing w:val="1"/>
          <w:sz w:val="22"/>
          <w:szCs w:val="22"/>
          <w:lang w:val="sv-SE"/>
        </w:rPr>
        <w:t>kegiatan</w:t>
      </w:r>
      <w:r w:rsidR="004A0136">
        <w:rPr>
          <w:rFonts w:ascii="Verdana" w:hAnsi="Verdana" w:cs="Footlight MT Light"/>
          <w:spacing w:val="1"/>
          <w:sz w:val="22"/>
          <w:szCs w:val="22"/>
          <w:lang w:val="sv-SE"/>
        </w:rPr>
        <w:t xml:space="preserve"> </w:t>
      </w:r>
      <w:r w:rsidRPr="004A0136">
        <w:rPr>
          <w:rFonts w:ascii="Verdana" w:hAnsi="Verdana" w:cs="Footlight MT Light"/>
          <w:i/>
          <w:spacing w:val="1"/>
          <w:sz w:val="22"/>
          <w:szCs w:val="22"/>
          <w:lang w:val="sv-SE"/>
        </w:rPr>
        <w:t>(outputs)</w:t>
      </w:r>
      <w:r w:rsidRPr="00E56E76">
        <w:rPr>
          <w:rFonts w:ascii="Verdana" w:hAnsi="Verdana" w:cs="Footlight MT Light"/>
          <w:spacing w:val="1"/>
          <w:sz w:val="22"/>
          <w:szCs w:val="22"/>
          <w:lang w:val="sv-SE"/>
        </w:rPr>
        <w:t>,</w:t>
      </w:r>
      <w:r w:rsidR="004A0136">
        <w:rPr>
          <w:rFonts w:ascii="Verdana" w:hAnsi="Verdana" w:cs="Footlight MT Light"/>
          <w:spacing w:val="1"/>
          <w:sz w:val="22"/>
          <w:szCs w:val="22"/>
          <w:lang w:val="sv-SE"/>
        </w:rPr>
        <w:t xml:space="preserve"> </w:t>
      </w:r>
      <w:r w:rsidRPr="00E56E76">
        <w:rPr>
          <w:rFonts w:ascii="Verdana" w:hAnsi="Verdana" w:cs="Footlight MT Light"/>
          <w:spacing w:val="1"/>
          <w:sz w:val="22"/>
          <w:szCs w:val="22"/>
          <w:lang w:val="sv-SE"/>
        </w:rPr>
        <w:t>sesuai</w:t>
      </w:r>
      <w:r w:rsidR="004A0136">
        <w:rPr>
          <w:rFonts w:ascii="Verdana" w:hAnsi="Verdana" w:cs="Footlight MT Light"/>
          <w:spacing w:val="1"/>
          <w:sz w:val="22"/>
          <w:szCs w:val="22"/>
          <w:lang w:val="sv-SE"/>
        </w:rPr>
        <w:t xml:space="preserve"> </w:t>
      </w:r>
      <w:r w:rsidRPr="00E56E76">
        <w:rPr>
          <w:rFonts w:ascii="Verdana" w:hAnsi="Verdana" w:cs="Footlight MT Light"/>
          <w:spacing w:val="1"/>
          <w:sz w:val="22"/>
          <w:szCs w:val="22"/>
          <w:lang w:val="sv-SE"/>
        </w:rPr>
        <w:t>dengan  pelaksanaan tugas  pokok  dan fungsi  Eselon  IV.</w:t>
      </w:r>
    </w:p>
    <w:p w:rsidR="00461E2E" w:rsidRPr="00461E2E" w:rsidRDefault="00461E2E" w:rsidP="00895459">
      <w:pPr>
        <w:widowControl w:val="0"/>
        <w:tabs>
          <w:tab w:val="left" w:pos="3660"/>
          <w:tab w:val="left" w:pos="4260"/>
          <w:tab w:val="left" w:pos="5660"/>
          <w:tab w:val="left" w:pos="7120"/>
        </w:tabs>
        <w:autoSpaceDE w:val="0"/>
        <w:autoSpaceDN w:val="0"/>
        <w:adjustRightInd w:val="0"/>
        <w:spacing w:line="360" w:lineRule="auto"/>
        <w:ind w:right="11" w:firstLine="554"/>
        <w:jc w:val="both"/>
        <w:rPr>
          <w:rFonts w:ascii="Verdana" w:hAnsi="Verdana" w:cs="Footlight MT Light"/>
          <w:sz w:val="22"/>
          <w:szCs w:val="22"/>
          <w:lang w:val="sv-SE"/>
        </w:rPr>
      </w:pPr>
      <w:r w:rsidRPr="00461E2E">
        <w:rPr>
          <w:rFonts w:ascii="Verdana" w:hAnsi="Verdana" w:cs="Footlight MT Light"/>
          <w:sz w:val="22"/>
          <w:szCs w:val="22"/>
          <w:lang w:val="sv-SE"/>
        </w:rPr>
        <w:t>Di</w:t>
      </w:r>
      <w:r w:rsidR="004A0136">
        <w:rPr>
          <w:rFonts w:ascii="Verdana" w:hAnsi="Verdana" w:cs="Footlight MT Light"/>
          <w:sz w:val="22"/>
          <w:szCs w:val="22"/>
          <w:lang w:val="sv-SE"/>
        </w:rPr>
        <w:t xml:space="preserve"> </w:t>
      </w:r>
      <w:r w:rsidRPr="00461E2E">
        <w:rPr>
          <w:rFonts w:ascii="Verdana" w:hAnsi="Verdana" w:cs="Footlight MT Light"/>
          <w:sz w:val="22"/>
          <w:szCs w:val="22"/>
          <w:lang w:val="sv-SE"/>
        </w:rPr>
        <w:t>dalam Rencana Strategis (Ren</w:t>
      </w:r>
      <w:r w:rsidR="00E56E76">
        <w:rPr>
          <w:rFonts w:ascii="Verdana" w:hAnsi="Verdana" w:cs="Footlight MT Light"/>
          <w:sz w:val="22"/>
          <w:szCs w:val="22"/>
          <w:lang w:val="sv-SE"/>
        </w:rPr>
        <w:t>s</w:t>
      </w:r>
      <w:r w:rsidRPr="00461E2E">
        <w:rPr>
          <w:rFonts w:ascii="Verdana" w:hAnsi="Verdana" w:cs="Footlight MT Light"/>
          <w:sz w:val="22"/>
          <w:szCs w:val="22"/>
          <w:lang w:val="sv-SE"/>
        </w:rPr>
        <w:t>tra) Badan Perencanaan Pembangunan Daerah Kota Magelang Tahun 20</w:t>
      </w:r>
      <w:r w:rsidR="00E56E76">
        <w:rPr>
          <w:rFonts w:ascii="Verdana" w:hAnsi="Verdana" w:cs="Footlight MT Light"/>
          <w:sz w:val="22"/>
          <w:szCs w:val="22"/>
          <w:lang w:val="sv-SE"/>
        </w:rPr>
        <w:t>11</w:t>
      </w:r>
      <w:r w:rsidR="004A0136">
        <w:rPr>
          <w:rFonts w:ascii="Verdana" w:hAnsi="Verdana" w:cs="Footlight MT Light"/>
          <w:sz w:val="22"/>
          <w:szCs w:val="22"/>
          <w:lang w:val="sv-SE"/>
        </w:rPr>
        <w:t>–</w:t>
      </w:r>
      <w:r w:rsidRPr="00461E2E">
        <w:rPr>
          <w:rFonts w:ascii="Verdana" w:hAnsi="Verdana" w:cs="Footlight MT Light"/>
          <w:sz w:val="22"/>
          <w:szCs w:val="22"/>
          <w:lang w:val="sv-SE"/>
        </w:rPr>
        <w:t>201</w:t>
      </w:r>
      <w:r w:rsidR="00E56E76">
        <w:rPr>
          <w:rFonts w:ascii="Verdana" w:hAnsi="Verdana" w:cs="Footlight MT Light"/>
          <w:sz w:val="22"/>
          <w:szCs w:val="22"/>
          <w:lang w:val="sv-SE"/>
        </w:rPr>
        <w:t>5</w:t>
      </w:r>
      <w:r w:rsidRPr="00461E2E">
        <w:rPr>
          <w:rFonts w:ascii="Verdana" w:hAnsi="Verdana" w:cs="Footlight MT Light"/>
          <w:sz w:val="22"/>
          <w:szCs w:val="22"/>
          <w:lang w:val="sv-SE"/>
        </w:rPr>
        <w:t xml:space="preserve"> ini memuat </w:t>
      </w:r>
      <w:r w:rsidR="002E08C2">
        <w:rPr>
          <w:rFonts w:ascii="Verdana" w:hAnsi="Verdana" w:cs="Footlight MT Light"/>
          <w:sz w:val="22"/>
          <w:szCs w:val="22"/>
          <w:lang w:val="sv-SE"/>
        </w:rPr>
        <w:t>1</w:t>
      </w:r>
      <w:r w:rsidRPr="00461E2E">
        <w:rPr>
          <w:rFonts w:ascii="Verdana" w:hAnsi="Verdana" w:cs="Footlight MT Light"/>
          <w:sz w:val="22"/>
          <w:szCs w:val="22"/>
          <w:lang w:val="sv-SE"/>
        </w:rPr>
        <w:t>1 (</w:t>
      </w:r>
      <w:r w:rsidR="002E08C2">
        <w:rPr>
          <w:rFonts w:ascii="Verdana" w:hAnsi="Verdana" w:cs="Footlight MT Light"/>
          <w:sz w:val="22"/>
          <w:szCs w:val="22"/>
          <w:lang w:val="sv-SE"/>
        </w:rPr>
        <w:t>sebelas</w:t>
      </w:r>
      <w:r w:rsidRPr="00461E2E">
        <w:rPr>
          <w:rFonts w:ascii="Verdana" w:hAnsi="Verdana" w:cs="Footlight MT Light"/>
          <w:sz w:val="22"/>
          <w:szCs w:val="22"/>
          <w:lang w:val="sv-SE"/>
        </w:rPr>
        <w:t xml:space="preserve">) program dan </w:t>
      </w:r>
      <w:r w:rsidR="000E008B">
        <w:rPr>
          <w:rFonts w:ascii="Verdana" w:hAnsi="Verdana" w:cs="Footlight MT Light"/>
          <w:sz w:val="22"/>
          <w:szCs w:val="22"/>
          <w:lang w:val="sv-SE"/>
        </w:rPr>
        <w:t>104</w:t>
      </w:r>
      <w:r w:rsidRPr="00461E2E">
        <w:rPr>
          <w:rFonts w:ascii="Verdana" w:hAnsi="Verdana" w:cs="Footlight MT Light"/>
          <w:sz w:val="22"/>
          <w:szCs w:val="22"/>
          <w:lang w:val="sv-SE"/>
        </w:rPr>
        <w:t xml:space="preserve"> (</w:t>
      </w:r>
      <w:r w:rsidR="000E008B">
        <w:rPr>
          <w:rFonts w:ascii="Verdana" w:hAnsi="Verdana" w:cs="Footlight MT Light"/>
          <w:sz w:val="22"/>
          <w:szCs w:val="22"/>
          <w:lang w:val="sv-SE"/>
        </w:rPr>
        <w:t>seratus empat</w:t>
      </w:r>
      <w:r w:rsidRPr="00461E2E">
        <w:rPr>
          <w:rFonts w:ascii="Verdana" w:hAnsi="Verdana" w:cs="Footlight MT Light"/>
          <w:sz w:val="22"/>
          <w:szCs w:val="22"/>
          <w:lang w:val="sv-SE"/>
        </w:rPr>
        <w:t xml:space="preserve">) kegiatan yang akan di laksanakan dalam kurun waktu </w:t>
      </w:r>
      <w:r w:rsidR="00E56E76">
        <w:rPr>
          <w:rFonts w:ascii="Verdana" w:hAnsi="Verdana" w:cs="Footlight MT Light"/>
          <w:sz w:val="22"/>
          <w:szCs w:val="22"/>
          <w:lang w:val="sv-SE"/>
        </w:rPr>
        <w:t>5</w:t>
      </w:r>
      <w:r w:rsidRPr="00461E2E">
        <w:rPr>
          <w:rFonts w:ascii="Verdana" w:hAnsi="Verdana" w:cs="Footlight MT Light"/>
          <w:sz w:val="22"/>
          <w:szCs w:val="22"/>
          <w:lang w:val="sv-SE"/>
        </w:rPr>
        <w:t xml:space="preserve"> tahun ke depan. Hampir seluruh program dan kegiatan yang dilaksanaka</w:t>
      </w:r>
      <w:r w:rsidR="004A0136">
        <w:rPr>
          <w:rFonts w:ascii="Verdana" w:hAnsi="Verdana" w:cs="Footlight MT Light"/>
          <w:sz w:val="22"/>
          <w:szCs w:val="22"/>
          <w:lang w:val="sv-SE"/>
        </w:rPr>
        <w:t>n oleh Bappeda Kota Magelang di</w:t>
      </w:r>
      <w:r w:rsidRPr="00461E2E">
        <w:rPr>
          <w:rFonts w:ascii="Verdana" w:hAnsi="Verdana" w:cs="Footlight MT Light"/>
          <w:sz w:val="22"/>
          <w:szCs w:val="22"/>
          <w:lang w:val="sv-SE"/>
        </w:rPr>
        <w:t>danai oleh DAU (Dana Alokasi Umum) Kota Magelang dan hanya terdapat 2 kegiatan yang di danai oleh Bantuan Keuangan Propinsi (Ex.</w:t>
      </w:r>
      <w:r w:rsidR="004A0136" w:rsidRPr="00461E2E">
        <w:rPr>
          <w:rFonts w:ascii="Verdana" w:hAnsi="Verdana" w:cs="Footlight MT Light"/>
          <w:sz w:val="22"/>
          <w:szCs w:val="22"/>
          <w:lang w:val="sv-SE"/>
        </w:rPr>
        <w:t xml:space="preserve"> </w:t>
      </w:r>
      <w:r w:rsidRPr="00461E2E">
        <w:rPr>
          <w:rFonts w:ascii="Verdana" w:hAnsi="Verdana" w:cs="Footlight MT Light"/>
          <w:sz w:val="22"/>
          <w:szCs w:val="22"/>
          <w:lang w:val="sv-SE"/>
        </w:rPr>
        <w:t>2</w:t>
      </w:r>
      <w:r w:rsidR="004A0136" w:rsidRPr="00461E2E">
        <w:rPr>
          <w:rFonts w:ascii="Verdana" w:hAnsi="Verdana" w:cs="Footlight MT Light"/>
          <w:sz w:val="22"/>
          <w:szCs w:val="22"/>
          <w:lang w:val="sv-SE"/>
        </w:rPr>
        <w:t>P</w:t>
      </w:r>
      <w:r w:rsidRPr="00461E2E">
        <w:rPr>
          <w:rFonts w:ascii="Verdana" w:hAnsi="Verdana" w:cs="Footlight MT Light"/>
          <w:sz w:val="22"/>
          <w:szCs w:val="22"/>
          <w:lang w:val="sv-SE"/>
        </w:rPr>
        <w:t>0A) yaitu kegiatan Fasilitasi Kerjasama dengan Dunia Usaha (FEDEP) dan kegiatan penyusunan Profil Daerah.</w:t>
      </w:r>
    </w:p>
    <w:p w:rsidR="00461E2E" w:rsidRPr="00461E2E" w:rsidRDefault="00461E2E" w:rsidP="00895459">
      <w:pPr>
        <w:widowControl w:val="0"/>
        <w:tabs>
          <w:tab w:val="left" w:pos="3660"/>
          <w:tab w:val="left" w:pos="4260"/>
          <w:tab w:val="left" w:pos="5660"/>
          <w:tab w:val="left" w:pos="7120"/>
        </w:tabs>
        <w:autoSpaceDE w:val="0"/>
        <w:autoSpaceDN w:val="0"/>
        <w:adjustRightInd w:val="0"/>
        <w:spacing w:line="360" w:lineRule="auto"/>
        <w:ind w:right="11" w:firstLine="554"/>
        <w:jc w:val="both"/>
        <w:rPr>
          <w:rFonts w:ascii="Verdana" w:hAnsi="Verdana" w:cs="Footlight MT Light"/>
          <w:sz w:val="22"/>
          <w:szCs w:val="22"/>
          <w:lang w:val="sv-SE"/>
        </w:rPr>
      </w:pPr>
      <w:r w:rsidRPr="00461E2E">
        <w:rPr>
          <w:rFonts w:ascii="Verdana" w:hAnsi="Verdana" w:cs="Footlight MT Light"/>
          <w:sz w:val="22"/>
          <w:szCs w:val="22"/>
          <w:lang w:val="sv-SE"/>
        </w:rPr>
        <w:t>Di bawah ini akan disajikan rincian dari kegiatan–kegiatan yang dilaksanakan oleh Badan Perencanaan Pembangunan Kota Magelang sebagai implentasi dari Program sebagai berikut :</w:t>
      </w:r>
    </w:p>
    <w:p w:rsidR="00554017" w:rsidRPr="0031761D" w:rsidRDefault="00554017" w:rsidP="001673C5">
      <w:pPr>
        <w:widowControl w:val="0"/>
        <w:autoSpaceDE w:val="0"/>
        <w:autoSpaceDN w:val="0"/>
        <w:adjustRightInd w:val="0"/>
        <w:spacing w:before="47" w:line="360" w:lineRule="auto"/>
        <w:ind w:left="514" w:right="724"/>
        <w:jc w:val="both"/>
        <w:rPr>
          <w:rFonts w:ascii="Verdana" w:hAnsi="Verdana" w:cs="Arial"/>
          <w:sz w:val="18"/>
          <w:szCs w:val="18"/>
          <w:lang w:val="sv-SE"/>
        </w:rPr>
      </w:pPr>
    </w:p>
    <w:sectPr w:rsidR="00554017" w:rsidRPr="0031761D" w:rsidSect="00F676A1">
      <w:footerReference w:type="default" r:id="rId8"/>
      <w:pgSz w:w="12240" w:h="18720"/>
      <w:pgMar w:top="1418" w:right="1418"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4861" w:rsidRDefault="00044861" w:rsidP="003C6728">
      <w:r>
        <w:separator/>
      </w:r>
    </w:p>
  </w:endnote>
  <w:endnote w:type="continuationSeparator" w:id="1">
    <w:p w:rsidR="00044861" w:rsidRDefault="00044861" w:rsidP="003C67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931702"/>
      <w:docPartObj>
        <w:docPartGallery w:val="Page Numbers (Bottom of Page)"/>
        <w:docPartUnique/>
      </w:docPartObj>
    </w:sdtPr>
    <w:sdtContent>
      <w:p w:rsidR="003C6728" w:rsidRPr="003C6728" w:rsidRDefault="003C6728">
        <w:pPr>
          <w:pStyle w:val="Footer"/>
          <w:jc w:val="right"/>
          <w:rPr>
            <w:sz w:val="22"/>
            <w:szCs w:val="22"/>
          </w:rPr>
        </w:pPr>
        <w:r w:rsidRPr="003C6728">
          <w:rPr>
            <w:sz w:val="22"/>
            <w:szCs w:val="22"/>
          </w:rPr>
          <w:t>V-</w:t>
        </w:r>
        <w:r w:rsidRPr="003C6728">
          <w:rPr>
            <w:sz w:val="22"/>
            <w:szCs w:val="22"/>
          </w:rPr>
          <w:fldChar w:fldCharType="begin"/>
        </w:r>
        <w:r w:rsidRPr="003C6728">
          <w:rPr>
            <w:sz w:val="22"/>
            <w:szCs w:val="22"/>
          </w:rPr>
          <w:instrText xml:space="preserve"> PAGE   \* MERGEFORMAT </w:instrText>
        </w:r>
        <w:r w:rsidRPr="003C6728">
          <w:rPr>
            <w:sz w:val="22"/>
            <w:szCs w:val="22"/>
          </w:rPr>
          <w:fldChar w:fldCharType="separate"/>
        </w:r>
        <w:r>
          <w:rPr>
            <w:noProof/>
            <w:sz w:val="22"/>
            <w:szCs w:val="22"/>
          </w:rPr>
          <w:t>1</w:t>
        </w:r>
        <w:r w:rsidRPr="003C6728">
          <w:rPr>
            <w:sz w:val="22"/>
            <w:szCs w:val="22"/>
          </w:rPr>
          <w:fldChar w:fldCharType="end"/>
        </w:r>
      </w:p>
    </w:sdtContent>
  </w:sdt>
  <w:p w:rsidR="003C6728" w:rsidRDefault="003C6728">
    <w:pPr>
      <w:pStyle w:val="Footer"/>
    </w:pPr>
    <w:r>
      <w:rPr>
        <w:noProof/>
      </w:rPr>
      <w:pict>
        <v:shapetype id="_x0000_t32" coordsize="21600,21600" o:spt="32" o:oned="t" path="m,l21600,21600e" filled="f">
          <v:path arrowok="t" fillok="f" o:connecttype="none"/>
          <o:lock v:ext="edit" shapetype="t"/>
        </v:shapetype>
        <v:shape id="_x0000_s3074" type="#_x0000_t32" style="position:absolute;margin-left:-1.05pt;margin-top:-17.85pt;width:458.25pt;height:0;z-index:251659264" o:connectortype="straight"/>
      </w:pict>
    </w:r>
    <w:r>
      <w:rPr>
        <w:noProof/>
      </w:rPr>
      <w:pict>
        <v:shapetype id="_x0000_t202" coordsize="21600,21600" o:spt="202" path="m,l,21600r21600,l21600,xe">
          <v:stroke joinstyle="miter"/>
          <v:path gradientshapeok="t" o:connecttype="rect"/>
        </v:shapetype>
        <v:shape id="_x0000_s3073" type="#_x0000_t202" style="position:absolute;margin-left:-8.55pt;margin-top:-17.85pt;width:368.25pt;height:30.75pt;z-index:251658240" filled="f" stroked="f">
          <v:textbox>
            <w:txbxContent>
              <w:p w:rsidR="003C6728" w:rsidRPr="001A6C7F" w:rsidRDefault="003C6728" w:rsidP="003C6728">
                <w:pPr>
                  <w:rPr>
                    <w:sz w:val="20"/>
                    <w:szCs w:val="20"/>
                  </w:rPr>
                </w:pPr>
                <w:r w:rsidRPr="001A6C7F">
                  <w:rPr>
                    <w:sz w:val="20"/>
                    <w:szCs w:val="20"/>
                  </w:rPr>
                  <w:t>RENCANA STRATEGIS BADAN PERENCANAAN PEMBANGUNAN DAERAH KOTA MAGELANG TAHUN 2011-2015</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4861" w:rsidRDefault="00044861" w:rsidP="003C6728">
      <w:r>
        <w:separator/>
      </w:r>
    </w:p>
  </w:footnote>
  <w:footnote w:type="continuationSeparator" w:id="1">
    <w:p w:rsidR="00044861" w:rsidRDefault="00044861" w:rsidP="003C67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1EE9"/>
    <w:multiLevelType w:val="hybridMultilevel"/>
    <w:tmpl w:val="EF58A9FA"/>
    <w:lvl w:ilvl="0" w:tplc="0409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2262039"/>
    <w:multiLevelType w:val="hybridMultilevel"/>
    <w:tmpl w:val="57B8BADC"/>
    <w:lvl w:ilvl="0" w:tplc="2912E4CA">
      <w:start w:val="1"/>
      <w:numFmt w:val="decimal"/>
      <w:lvlText w:val="%1."/>
      <w:lvlJc w:val="left"/>
      <w:pPr>
        <w:tabs>
          <w:tab w:val="num" w:pos="1996"/>
        </w:tabs>
        <w:ind w:left="1996" w:hanging="360"/>
      </w:pPr>
      <w:rPr>
        <w:b w:val="0"/>
      </w:rPr>
    </w:lvl>
    <w:lvl w:ilvl="1" w:tplc="04090019" w:tentative="1">
      <w:start w:val="1"/>
      <w:numFmt w:val="lowerLetter"/>
      <w:lvlText w:val="%2."/>
      <w:lvlJc w:val="left"/>
      <w:pPr>
        <w:tabs>
          <w:tab w:val="num" w:pos="2716"/>
        </w:tabs>
        <w:ind w:left="2716" w:hanging="360"/>
      </w:pPr>
    </w:lvl>
    <w:lvl w:ilvl="2" w:tplc="0409001B" w:tentative="1">
      <w:start w:val="1"/>
      <w:numFmt w:val="lowerRoman"/>
      <w:lvlText w:val="%3."/>
      <w:lvlJc w:val="right"/>
      <w:pPr>
        <w:tabs>
          <w:tab w:val="num" w:pos="3436"/>
        </w:tabs>
        <w:ind w:left="3436" w:hanging="180"/>
      </w:pPr>
    </w:lvl>
    <w:lvl w:ilvl="3" w:tplc="0409000F" w:tentative="1">
      <w:start w:val="1"/>
      <w:numFmt w:val="decimal"/>
      <w:lvlText w:val="%4."/>
      <w:lvlJc w:val="left"/>
      <w:pPr>
        <w:tabs>
          <w:tab w:val="num" w:pos="4156"/>
        </w:tabs>
        <w:ind w:left="4156" w:hanging="360"/>
      </w:pPr>
    </w:lvl>
    <w:lvl w:ilvl="4" w:tplc="04090019" w:tentative="1">
      <w:start w:val="1"/>
      <w:numFmt w:val="lowerLetter"/>
      <w:lvlText w:val="%5."/>
      <w:lvlJc w:val="left"/>
      <w:pPr>
        <w:tabs>
          <w:tab w:val="num" w:pos="4876"/>
        </w:tabs>
        <w:ind w:left="4876" w:hanging="360"/>
      </w:pPr>
    </w:lvl>
    <w:lvl w:ilvl="5" w:tplc="0409001B" w:tentative="1">
      <w:start w:val="1"/>
      <w:numFmt w:val="lowerRoman"/>
      <w:lvlText w:val="%6."/>
      <w:lvlJc w:val="right"/>
      <w:pPr>
        <w:tabs>
          <w:tab w:val="num" w:pos="5596"/>
        </w:tabs>
        <w:ind w:left="5596" w:hanging="180"/>
      </w:pPr>
    </w:lvl>
    <w:lvl w:ilvl="6" w:tplc="0409000F" w:tentative="1">
      <w:start w:val="1"/>
      <w:numFmt w:val="decimal"/>
      <w:lvlText w:val="%7."/>
      <w:lvlJc w:val="left"/>
      <w:pPr>
        <w:tabs>
          <w:tab w:val="num" w:pos="6316"/>
        </w:tabs>
        <w:ind w:left="6316" w:hanging="360"/>
      </w:pPr>
    </w:lvl>
    <w:lvl w:ilvl="7" w:tplc="04090019" w:tentative="1">
      <w:start w:val="1"/>
      <w:numFmt w:val="lowerLetter"/>
      <w:lvlText w:val="%8."/>
      <w:lvlJc w:val="left"/>
      <w:pPr>
        <w:tabs>
          <w:tab w:val="num" w:pos="7036"/>
        </w:tabs>
        <w:ind w:left="7036" w:hanging="360"/>
      </w:pPr>
    </w:lvl>
    <w:lvl w:ilvl="8" w:tplc="0409001B" w:tentative="1">
      <w:start w:val="1"/>
      <w:numFmt w:val="lowerRoman"/>
      <w:lvlText w:val="%9."/>
      <w:lvlJc w:val="right"/>
      <w:pPr>
        <w:tabs>
          <w:tab w:val="num" w:pos="7756"/>
        </w:tabs>
        <w:ind w:left="7756" w:hanging="180"/>
      </w:pPr>
    </w:lvl>
  </w:abstractNum>
  <w:abstractNum w:abstractNumId="2">
    <w:nsid w:val="026B721D"/>
    <w:multiLevelType w:val="multilevel"/>
    <w:tmpl w:val="E5188210"/>
    <w:lvl w:ilvl="0">
      <w:start w:val="1"/>
      <w:numFmt w:val="decimal"/>
      <w:lvlText w:val="%1."/>
      <w:lvlJc w:val="left"/>
      <w:pPr>
        <w:ind w:left="390" w:hanging="390"/>
      </w:pPr>
      <w:rPr>
        <w:rFonts w:hint="default"/>
      </w:rPr>
    </w:lvl>
    <w:lvl w:ilvl="1">
      <w:start w:val="1"/>
      <w:numFmt w:val="decimal"/>
      <w:lvlText w:val="%1.%2."/>
      <w:lvlJc w:val="left"/>
      <w:pPr>
        <w:ind w:left="838" w:hanging="720"/>
      </w:pPr>
      <w:rPr>
        <w:rFonts w:hint="default"/>
      </w:rPr>
    </w:lvl>
    <w:lvl w:ilvl="2">
      <w:start w:val="1"/>
      <w:numFmt w:val="decimal"/>
      <w:lvlText w:val="%1.%2.%3."/>
      <w:lvlJc w:val="left"/>
      <w:pPr>
        <w:ind w:left="956" w:hanging="720"/>
      </w:pPr>
      <w:rPr>
        <w:rFonts w:hint="default"/>
      </w:rPr>
    </w:lvl>
    <w:lvl w:ilvl="3">
      <w:start w:val="1"/>
      <w:numFmt w:val="decimal"/>
      <w:lvlText w:val="%1.%2.%3.%4."/>
      <w:lvlJc w:val="left"/>
      <w:pPr>
        <w:ind w:left="1434" w:hanging="1080"/>
      </w:pPr>
      <w:rPr>
        <w:rFonts w:hint="default"/>
      </w:rPr>
    </w:lvl>
    <w:lvl w:ilvl="4">
      <w:start w:val="1"/>
      <w:numFmt w:val="decimal"/>
      <w:lvlText w:val="%1.%2.%3.%4.%5."/>
      <w:lvlJc w:val="left"/>
      <w:pPr>
        <w:ind w:left="1552" w:hanging="1080"/>
      </w:pPr>
      <w:rPr>
        <w:rFonts w:hint="default"/>
      </w:rPr>
    </w:lvl>
    <w:lvl w:ilvl="5">
      <w:start w:val="1"/>
      <w:numFmt w:val="decimal"/>
      <w:lvlText w:val="%1.%2.%3.%4.%5.%6."/>
      <w:lvlJc w:val="left"/>
      <w:pPr>
        <w:ind w:left="2030" w:hanging="1440"/>
      </w:pPr>
      <w:rPr>
        <w:rFonts w:hint="default"/>
      </w:rPr>
    </w:lvl>
    <w:lvl w:ilvl="6">
      <w:start w:val="1"/>
      <w:numFmt w:val="decimal"/>
      <w:lvlText w:val="%1.%2.%3.%4.%5.%6.%7."/>
      <w:lvlJc w:val="left"/>
      <w:pPr>
        <w:ind w:left="2508" w:hanging="1800"/>
      </w:pPr>
      <w:rPr>
        <w:rFonts w:hint="default"/>
      </w:rPr>
    </w:lvl>
    <w:lvl w:ilvl="7">
      <w:start w:val="1"/>
      <w:numFmt w:val="decimal"/>
      <w:lvlText w:val="%1.%2.%3.%4.%5.%6.%7.%8."/>
      <w:lvlJc w:val="left"/>
      <w:pPr>
        <w:ind w:left="2626" w:hanging="1800"/>
      </w:pPr>
      <w:rPr>
        <w:rFonts w:hint="default"/>
      </w:rPr>
    </w:lvl>
    <w:lvl w:ilvl="8">
      <w:start w:val="1"/>
      <w:numFmt w:val="decimal"/>
      <w:lvlText w:val="%1.%2.%3.%4.%5.%6.%7.%8.%9."/>
      <w:lvlJc w:val="left"/>
      <w:pPr>
        <w:ind w:left="3104" w:hanging="2160"/>
      </w:pPr>
      <w:rPr>
        <w:rFonts w:hint="default"/>
      </w:rPr>
    </w:lvl>
  </w:abstractNum>
  <w:abstractNum w:abstractNumId="3">
    <w:nsid w:val="03AD275D"/>
    <w:multiLevelType w:val="hybridMultilevel"/>
    <w:tmpl w:val="B7A6FE7A"/>
    <w:lvl w:ilvl="0" w:tplc="0409000F">
      <w:start w:val="1"/>
      <w:numFmt w:val="decimal"/>
      <w:lvlText w:val="%1."/>
      <w:lvlJc w:val="left"/>
      <w:pPr>
        <w:tabs>
          <w:tab w:val="num" w:pos="1996"/>
        </w:tabs>
        <w:ind w:left="1996" w:hanging="360"/>
      </w:pPr>
    </w:lvl>
    <w:lvl w:ilvl="1" w:tplc="04090019" w:tentative="1">
      <w:start w:val="1"/>
      <w:numFmt w:val="lowerLetter"/>
      <w:lvlText w:val="%2."/>
      <w:lvlJc w:val="left"/>
      <w:pPr>
        <w:tabs>
          <w:tab w:val="num" w:pos="2716"/>
        </w:tabs>
        <w:ind w:left="2716" w:hanging="360"/>
      </w:pPr>
    </w:lvl>
    <w:lvl w:ilvl="2" w:tplc="0409001B" w:tentative="1">
      <w:start w:val="1"/>
      <w:numFmt w:val="lowerRoman"/>
      <w:lvlText w:val="%3."/>
      <w:lvlJc w:val="right"/>
      <w:pPr>
        <w:tabs>
          <w:tab w:val="num" w:pos="3436"/>
        </w:tabs>
        <w:ind w:left="3436" w:hanging="180"/>
      </w:pPr>
    </w:lvl>
    <w:lvl w:ilvl="3" w:tplc="0409000F" w:tentative="1">
      <w:start w:val="1"/>
      <w:numFmt w:val="decimal"/>
      <w:lvlText w:val="%4."/>
      <w:lvlJc w:val="left"/>
      <w:pPr>
        <w:tabs>
          <w:tab w:val="num" w:pos="4156"/>
        </w:tabs>
        <w:ind w:left="4156" w:hanging="360"/>
      </w:pPr>
    </w:lvl>
    <w:lvl w:ilvl="4" w:tplc="04090019" w:tentative="1">
      <w:start w:val="1"/>
      <w:numFmt w:val="lowerLetter"/>
      <w:lvlText w:val="%5."/>
      <w:lvlJc w:val="left"/>
      <w:pPr>
        <w:tabs>
          <w:tab w:val="num" w:pos="4876"/>
        </w:tabs>
        <w:ind w:left="4876" w:hanging="360"/>
      </w:pPr>
    </w:lvl>
    <w:lvl w:ilvl="5" w:tplc="0409001B" w:tentative="1">
      <w:start w:val="1"/>
      <w:numFmt w:val="lowerRoman"/>
      <w:lvlText w:val="%6."/>
      <w:lvlJc w:val="right"/>
      <w:pPr>
        <w:tabs>
          <w:tab w:val="num" w:pos="5596"/>
        </w:tabs>
        <w:ind w:left="5596" w:hanging="180"/>
      </w:pPr>
    </w:lvl>
    <w:lvl w:ilvl="6" w:tplc="0409000F" w:tentative="1">
      <w:start w:val="1"/>
      <w:numFmt w:val="decimal"/>
      <w:lvlText w:val="%7."/>
      <w:lvlJc w:val="left"/>
      <w:pPr>
        <w:tabs>
          <w:tab w:val="num" w:pos="6316"/>
        </w:tabs>
        <w:ind w:left="6316" w:hanging="360"/>
      </w:pPr>
    </w:lvl>
    <w:lvl w:ilvl="7" w:tplc="04090019" w:tentative="1">
      <w:start w:val="1"/>
      <w:numFmt w:val="lowerLetter"/>
      <w:lvlText w:val="%8."/>
      <w:lvlJc w:val="left"/>
      <w:pPr>
        <w:tabs>
          <w:tab w:val="num" w:pos="7036"/>
        </w:tabs>
        <w:ind w:left="7036" w:hanging="360"/>
      </w:pPr>
    </w:lvl>
    <w:lvl w:ilvl="8" w:tplc="0409001B" w:tentative="1">
      <w:start w:val="1"/>
      <w:numFmt w:val="lowerRoman"/>
      <w:lvlText w:val="%9."/>
      <w:lvlJc w:val="right"/>
      <w:pPr>
        <w:tabs>
          <w:tab w:val="num" w:pos="7756"/>
        </w:tabs>
        <w:ind w:left="7756" w:hanging="180"/>
      </w:pPr>
    </w:lvl>
  </w:abstractNum>
  <w:abstractNum w:abstractNumId="4">
    <w:nsid w:val="03D76DDB"/>
    <w:multiLevelType w:val="hybridMultilevel"/>
    <w:tmpl w:val="8E969E0E"/>
    <w:lvl w:ilvl="0" w:tplc="E7CAD640">
      <w:start w:val="1"/>
      <w:numFmt w:val="bullet"/>
      <w:lvlText w:val=""/>
      <w:lvlJc w:val="left"/>
      <w:pPr>
        <w:tabs>
          <w:tab w:val="num" w:pos="720"/>
        </w:tabs>
        <w:ind w:left="720" w:hanging="360"/>
      </w:pPr>
      <w:rPr>
        <w:rFonts w:ascii="Wingdings" w:hAnsi="Wingdings" w:hint="default"/>
      </w:rPr>
    </w:lvl>
    <w:lvl w:ilvl="1" w:tplc="D460F3C4">
      <w:start w:val="1"/>
      <w:numFmt w:val="decimal"/>
      <w:lvlText w:val="%2."/>
      <w:lvlJc w:val="left"/>
      <w:pPr>
        <w:tabs>
          <w:tab w:val="num" w:pos="1440"/>
        </w:tabs>
        <w:ind w:left="1440" w:hanging="360"/>
      </w:pPr>
    </w:lvl>
    <w:lvl w:ilvl="2" w:tplc="51DE3EEA" w:tentative="1">
      <w:start w:val="1"/>
      <w:numFmt w:val="bullet"/>
      <w:lvlText w:val=""/>
      <w:lvlJc w:val="left"/>
      <w:pPr>
        <w:tabs>
          <w:tab w:val="num" w:pos="2160"/>
        </w:tabs>
        <w:ind w:left="2160" w:hanging="360"/>
      </w:pPr>
      <w:rPr>
        <w:rFonts w:ascii="Wingdings" w:hAnsi="Wingdings" w:hint="default"/>
      </w:rPr>
    </w:lvl>
    <w:lvl w:ilvl="3" w:tplc="069CE2A8" w:tentative="1">
      <w:start w:val="1"/>
      <w:numFmt w:val="bullet"/>
      <w:lvlText w:val=""/>
      <w:lvlJc w:val="left"/>
      <w:pPr>
        <w:tabs>
          <w:tab w:val="num" w:pos="2880"/>
        </w:tabs>
        <w:ind w:left="2880" w:hanging="360"/>
      </w:pPr>
      <w:rPr>
        <w:rFonts w:ascii="Wingdings" w:hAnsi="Wingdings" w:hint="default"/>
      </w:rPr>
    </w:lvl>
    <w:lvl w:ilvl="4" w:tplc="DC42691A" w:tentative="1">
      <w:start w:val="1"/>
      <w:numFmt w:val="bullet"/>
      <w:lvlText w:val=""/>
      <w:lvlJc w:val="left"/>
      <w:pPr>
        <w:tabs>
          <w:tab w:val="num" w:pos="3600"/>
        </w:tabs>
        <w:ind w:left="3600" w:hanging="360"/>
      </w:pPr>
      <w:rPr>
        <w:rFonts w:ascii="Wingdings" w:hAnsi="Wingdings" w:hint="default"/>
      </w:rPr>
    </w:lvl>
    <w:lvl w:ilvl="5" w:tplc="97587476" w:tentative="1">
      <w:start w:val="1"/>
      <w:numFmt w:val="bullet"/>
      <w:lvlText w:val=""/>
      <w:lvlJc w:val="left"/>
      <w:pPr>
        <w:tabs>
          <w:tab w:val="num" w:pos="4320"/>
        </w:tabs>
        <w:ind w:left="4320" w:hanging="360"/>
      </w:pPr>
      <w:rPr>
        <w:rFonts w:ascii="Wingdings" w:hAnsi="Wingdings" w:hint="default"/>
      </w:rPr>
    </w:lvl>
    <w:lvl w:ilvl="6" w:tplc="611864AC" w:tentative="1">
      <w:start w:val="1"/>
      <w:numFmt w:val="bullet"/>
      <w:lvlText w:val=""/>
      <w:lvlJc w:val="left"/>
      <w:pPr>
        <w:tabs>
          <w:tab w:val="num" w:pos="5040"/>
        </w:tabs>
        <w:ind w:left="5040" w:hanging="360"/>
      </w:pPr>
      <w:rPr>
        <w:rFonts w:ascii="Wingdings" w:hAnsi="Wingdings" w:hint="default"/>
      </w:rPr>
    </w:lvl>
    <w:lvl w:ilvl="7" w:tplc="817259EA" w:tentative="1">
      <w:start w:val="1"/>
      <w:numFmt w:val="bullet"/>
      <w:lvlText w:val=""/>
      <w:lvlJc w:val="left"/>
      <w:pPr>
        <w:tabs>
          <w:tab w:val="num" w:pos="5760"/>
        </w:tabs>
        <w:ind w:left="5760" w:hanging="360"/>
      </w:pPr>
      <w:rPr>
        <w:rFonts w:ascii="Wingdings" w:hAnsi="Wingdings" w:hint="default"/>
      </w:rPr>
    </w:lvl>
    <w:lvl w:ilvl="8" w:tplc="F28CA6F6" w:tentative="1">
      <w:start w:val="1"/>
      <w:numFmt w:val="bullet"/>
      <w:lvlText w:val=""/>
      <w:lvlJc w:val="left"/>
      <w:pPr>
        <w:tabs>
          <w:tab w:val="num" w:pos="6480"/>
        </w:tabs>
        <w:ind w:left="6480" w:hanging="360"/>
      </w:pPr>
      <w:rPr>
        <w:rFonts w:ascii="Wingdings" w:hAnsi="Wingdings" w:hint="default"/>
      </w:rPr>
    </w:lvl>
  </w:abstractNum>
  <w:abstractNum w:abstractNumId="5">
    <w:nsid w:val="082B7D1E"/>
    <w:multiLevelType w:val="hybridMultilevel"/>
    <w:tmpl w:val="546042FE"/>
    <w:lvl w:ilvl="0" w:tplc="8DD48E6E">
      <w:start w:val="1"/>
      <w:numFmt w:val="bullet"/>
      <w:lvlText w:val=""/>
      <w:lvlJc w:val="left"/>
      <w:pPr>
        <w:tabs>
          <w:tab w:val="num" w:pos="720"/>
        </w:tabs>
        <w:ind w:left="720" w:hanging="360"/>
      </w:pPr>
      <w:rPr>
        <w:rFonts w:ascii="Wingdings" w:hAnsi="Wingdings" w:hint="default"/>
      </w:rPr>
    </w:lvl>
    <w:lvl w:ilvl="1" w:tplc="7CE4A038">
      <w:start w:val="1"/>
      <w:numFmt w:val="bullet"/>
      <w:lvlText w:val=""/>
      <w:lvlJc w:val="left"/>
      <w:pPr>
        <w:tabs>
          <w:tab w:val="num" w:pos="1440"/>
        </w:tabs>
        <w:ind w:left="1440" w:hanging="360"/>
      </w:pPr>
      <w:rPr>
        <w:rFonts w:ascii="Wingdings" w:hAnsi="Wingdings" w:hint="default"/>
      </w:rPr>
    </w:lvl>
    <w:lvl w:ilvl="2" w:tplc="EC96F8A4" w:tentative="1">
      <w:start w:val="1"/>
      <w:numFmt w:val="bullet"/>
      <w:lvlText w:val=""/>
      <w:lvlJc w:val="left"/>
      <w:pPr>
        <w:tabs>
          <w:tab w:val="num" w:pos="2160"/>
        </w:tabs>
        <w:ind w:left="2160" w:hanging="360"/>
      </w:pPr>
      <w:rPr>
        <w:rFonts w:ascii="Wingdings" w:hAnsi="Wingdings" w:hint="default"/>
      </w:rPr>
    </w:lvl>
    <w:lvl w:ilvl="3" w:tplc="39DC17C2">
      <w:start w:val="1"/>
      <w:numFmt w:val="bullet"/>
      <w:lvlText w:val=""/>
      <w:lvlJc w:val="left"/>
      <w:pPr>
        <w:tabs>
          <w:tab w:val="num" w:pos="2880"/>
        </w:tabs>
        <w:ind w:left="2880" w:hanging="360"/>
      </w:pPr>
      <w:rPr>
        <w:rFonts w:ascii="Wingdings" w:hAnsi="Wingdings" w:hint="default"/>
      </w:rPr>
    </w:lvl>
    <w:lvl w:ilvl="4" w:tplc="E6226E00" w:tentative="1">
      <w:start w:val="1"/>
      <w:numFmt w:val="bullet"/>
      <w:lvlText w:val=""/>
      <w:lvlJc w:val="left"/>
      <w:pPr>
        <w:tabs>
          <w:tab w:val="num" w:pos="3600"/>
        </w:tabs>
        <w:ind w:left="3600" w:hanging="360"/>
      </w:pPr>
      <w:rPr>
        <w:rFonts w:ascii="Wingdings" w:hAnsi="Wingdings" w:hint="default"/>
      </w:rPr>
    </w:lvl>
    <w:lvl w:ilvl="5" w:tplc="4F5CDAF6" w:tentative="1">
      <w:start w:val="1"/>
      <w:numFmt w:val="bullet"/>
      <w:lvlText w:val=""/>
      <w:lvlJc w:val="left"/>
      <w:pPr>
        <w:tabs>
          <w:tab w:val="num" w:pos="4320"/>
        </w:tabs>
        <w:ind w:left="4320" w:hanging="360"/>
      </w:pPr>
      <w:rPr>
        <w:rFonts w:ascii="Wingdings" w:hAnsi="Wingdings" w:hint="default"/>
      </w:rPr>
    </w:lvl>
    <w:lvl w:ilvl="6" w:tplc="CE807FE8" w:tentative="1">
      <w:start w:val="1"/>
      <w:numFmt w:val="bullet"/>
      <w:lvlText w:val=""/>
      <w:lvlJc w:val="left"/>
      <w:pPr>
        <w:tabs>
          <w:tab w:val="num" w:pos="5040"/>
        </w:tabs>
        <w:ind w:left="5040" w:hanging="360"/>
      </w:pPr>
      <w:rPr>
        <w:rFonts w:ascii="Wingdings" w:hAnsi="Wingdings" w:hint="default"/>
      </w:rPr>
    </w:lvl>
    <w:lvl w:ilvl="7" w:tplc="84A88F88" w:tentative="1">
      <w:start w:val="1"/>
      <w:numFmt w:val="bullet"/>
      <w:lvlText w:val=""/>
      <w:lvlJc w:val="left"/>
      <w:pPr>
        <w:tabs>
          <w:tab w:val="num" w:pos="5760"/>
        </w:tabs>
        <w:ind w:left="5760" w:hanging="360"/>
      </w:pPr>
      <w:rPr>
        <w:rFonts w:ascii="Wingdings" w:hAnsi="Wingdings" w:hint="default"/>
      </w:rPr>
    </w:lvl>
    <w:lvl w:ilvl="8" w:tplc="C6E23F26" w:tentative="1">
      <w:start w:val="1"/>
      <w:numFmt w:val="bullet"/>
      <w:lvlText w:val=""/>
      <w:lvlJc w:val="left"/>
      <w:pPr>
        <w:tabs>
          <w:tab w:val="num" w:pos="6480"/>
        </w:tabs>
        <w:ind w:left="6480" w:hanging="360"/>
      </w:pPr>
      <w:rPr>
        <w:rFonts w:ascii="Wingdings" w:hAnsi="Wingdings" w:hint="default"/>
      </w:rPr>
    </w:lvl>
  </w:abstractNum>
  <w:abstractNum w:abstractNumId="6">
    <w:nsid w:val="0953788E"/>
    <w:multiLevelType w:val="hybridMultilevel"/>
    <w:tmpl w:val="867484CA"/>
    <w:lvl w:ilvl="0" w:tplc="A226F41E">
      <w:start w:val="1"/>
      <w:numFmt w:val="bullet"/>
      <w:lvlText w:val="•"/>
      <w:lvlJc w:val="left"/>
      <w:pPr>
        <w:tabs>
          <w:tab w:val="num" w:pos="720"/>
        </w:tabs>
        <w:ind w:left="720" w:hanging="360"/>
      </w:pPr>
      <w:rPr>
        <w:rFonts w:ascii="Arial" w:hAnsi="Arial" w:hint="default"/>
      </w:rPr>
    </w:lvl>
    <w:lvl w:ilvl="1" w:tplc="CE449CEC" w:tentative="1">
      <w:start w:val="1"/>
      <w:numFmt w:val="bullet"/>
      <w:lvlText w:val="•"/>
      <w:lvlJc w:val="left"/>
      <w:pPr>
        <w:tabs>
          <w:tab w:val="num" w:pos="1440"/>
        </w:tabs>
        <w:ind w:left="1440" w:hanging="360"/>
      </w:pPr>
      <w:rPr>
        <w:rFonts w:ascii="Arial" w:hAnsi="Arial" w:hint="default"/>
      </w:rPr>
    </w:lvl>
    <w:lvl w:ilvl="2" w:tplc="96FA6316" w:tentative="1">
      <w:start w:val="1"/>
      <w:numFmt w:val="bullet"/>
      <w:lvlText w:val="•"/>
      <w:lvlJc w:val="left"/>
      <w:pPr>
        <w:tabs>
          <w:tab w:val="num" w:pos="2160"/>
        </w:tabs>
        <w:ind w:left="2160" w:hanging="360"/>
      </w:pPr>
      <w:rPr>
        <w:rFonts w:ascii="Arial" w:hAnsi="Arial" w:hint="default"/>
      </w:rPr>
    </w:lvl>
    <w:lvl w:ilvl="3" w:tplc="D6E2247E" w:tentative="1">
      <w:start w:val="1"/>
      <w:numFmt w:val="bullet"/>
      <w:lvlText w:val="•"/>
      <w:lvlJc w:val="left"/>
      <w:pPr>
        <w:tabs>
          <w:tab w:val="num" w:pos="2880"/>
        </w:tabs>
        <w:ind w:left="2880" w:hanging="360"/>
      </w:pPr>
      <w:rPr>
        <w:rFonts w:ascii="Arial" w:hAnsi="Arial" w:hint="default"/>
      </w:rPr>
    </w:lvl>
    <w:lvl w:ilvl="4" w:tplc="570E48C8" w:tentative="1">
      <w:start w:val="1"/>
      <w:numFmt w:val="bullet"/>
      <w:lvlText w:val="•"/>
      <w:lvlJc w:val="left"/>
      <w:pPr>
        <w:tabs>
          <w:tab w:val="num" w:pos="3600"/>
        </w:tabs>
        <w:ind w:left="3600" w:hanging="360"/>
      </w:pPr>
      <w:rPr>
        <w:rFonts w:ascii="Arial" w:hAnsi="Arial" w:hint="default"/>
      </w:rPr>
    </w:lvl>
    <w:lvl w:ilvl="5" w:tplc="9C7842D4" w:tentative="1">
      <w:start w:val="1"/>
      <w:numFmt w:val="bullet"/>
      <w:lvlText w:val="•"/>
      <w:lvlJc w:val="left"/>
      <w:pPr>
        <w:tabs>
          <w:tab w:val="num" w:pos="4320"/>
        </w:tabs>
        <w:ind w:left="4320" w:hanging="360"/>
      </w:pPr>
      <w:rPr>
        <w:rFonts w:ascii="Arial" w:hAnsi="Arial" w:hint="default"/>
      </w:rPr>
    </w:lvl>
    <w:lvl w:ilvl="6" w:tplc="4440DD46" w:tentative="1">
      <w:start w:val="1"/>
      <w:numFmt w:val="bullet"/>
      <w:lvlText w:val="•"/>
      <w:lvlJc w:val="left"/>
      <w:pPr>
        <w:tabs>
          <w:tab w:val="num" w:pos="5040"/>
        </w:tabs>
        <w:ind w:left="5040" w:hanging="360"/>
      </w:pPr>
      <w:rPr>
        <w:rFonts w:ascii="Arial" w:hAnsi="Arial" w:hint="default"/>
      </w:rPr>
    </w:lvl>
    <w:lvl w:ilvl="7" w:tplc="6AE0A520" w:tentative="1">
      <w:start w:val="1"/>
      <w:numFmt w:val="bullet"/>
      <w:lvlText w:val="•"/>
      <w:lvlJc w:val="left"/>
      <w:pPr>
        <w:tabs>
          <w:tab w:val="num" w:pos="5760"/>
        </w:tabs>
        <w:ind w:left="5760" w:hanging="360"/>
      </w:pPr>
      <w:rPr>
        <w:rFonts w:ascii="Arial" w:hAnsi="Arial" w:hint="default"/>
      </w:rPr>
    </w:lvl>
    <w:lvl w:ilvl="8" w:tplc="3372E624" w:tentative="1">
      <w:start w:val="1"/>
      <w:numFmt w:val="bullet"/>
      <w:lvlText w:val="•"/>
      <w:lvlJc w:val="left"/>
      <w:pPr>
        <w:tabs>
          <w:tab w:val="num" w:pos="6480"/>
        </w:tabs>
        <w:ind w:left="6480" w:hanging="360"/>
      </w:pPr>
      <w:rPr>
        <w:rFonts w:ascii="Arial" w:hAnsi="Arial" w:hint="default"/>
      </w:rPr>
    </w:lvl>
  </w:abstractNum>
  <w:abstractNum w:abstractNumId="7">
    <w:nsid w:val="0A1A281F"/>
    <w:multiLevelType w:val="hybridMultilevel"/>
    <w:tmpl w:val="EA16EB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A04FEB"/>
    <w:multiLevelType w:val="hybridMultilevel"/>
    <w:tmpl w:val="EA16EB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F80909"/>
    <w:multiLevelType w:val="hybridMultilevel"/>
    <w:tmpl w:val="AF9EC5C8"/>
    <w:lvl w:ilvl="0" w:tplc="41167976">
      <w:start w:val="1"/>
      <w:numFmt w:val="bullet"/>
      <w:lvlText w:val=""/>
      <w:lvlJc w:val="left"/>
      <w:pPr>
        <w:tabs>
          <w:tab w:val="num" w:pos="720"/>
        </w:tabs>
        <w:ind w:left="720" w:hanging="360"/>
      </w:pPr>
      <w:rPr>
        <w:rFonts w:ascii="Wingdings" w:hAnsi="Wingdings" w:hint="default"/>
      </w:rPr>
    </w:lvl>
    <w:lvl w:ilvl="1" w:tplc="49780E48">
      <w:start w:val="691"/>
      <w:numFmt w:val="bullet"/>
      <w:lvlText w:val=""/>
      <w:lvlJc w:val="left"/>
      <w:pPr>
        <w:tabs>
          <w:tab w:val="num" w:pos="1440"/>
        </w:tabs>
        <w:ind w:left="1440" w:hanging="360"/>
      </w:pPr>
      <w:rPr>
        <w:rFonts w:ascii="Wingdings" w:hAnsi="Wingdings" w:hint="default"/>
      </w:rPr>
    </w:lvl>
    <w:lvl w:ilvl="2" w:tplc="6200285C" w:tentative="1">
      <w:start w:val="1"/>
      <w:numFmt w:val="bullet"/>
      <w:lvlText w:val=""/>
      <w:lvlJc w:val="left"/>
      <w:pPr>
        <w:tabs>
          <w:tab w:val="num" w:pos="2160"/>
        </w:tabs>
        <w:ind w:left="2160" w:hanging="360"/>
      </w:pPr>
      <w:rPr>
        <w:rFonts w:ascii="Wingdings" w:hAnsi="Wingdings" w:hint="default"/>
      </w:rPr>
    </w:lvl>
    <w:lvl w:ilvl="3" w:tplc="B5C4ACE0" w:tentative="1">
      <w:start w:val="1"/>
      <w:numFmt w:val="bullet"/>
      <w:lvlText w:val=""/>
      <w:lvlJc w:val="left"/>
      <w:pPr>
        <w:tabs>
          <w:tab w:val="num" w:pos="2880"/>
        </w:tabs>
        <w:ind w:left="2880" w:hanging="360"/>
      </w:pPr>
      <w:rPr>
        <w:rFonts w:ascii="Wingdings" w:hAnsi="Wingdings" w:hint="default"/>
      </w:rPr>
    </w:lvl>
    <w:lvl w:ilvl="4" w:tplc="7CF0A7D6" w:tentative="1">
      <w:start w:val="1"/>
      <w:numFmt w:val="bullet"/>
      <w:lvlText w:val=""/>
      <w:lvlJc w:val="left"/>
      <w:pPr>
        <w:tabs>
          <w:tab w:val="num" w:pos="3600"/>
        </w:tabs>
        <w:ind w:left="3600" w:hanging="360"/>
      </w:pPr>
      <w:rPr>
        <w:rFonts w:ascii="Wingdings" w:hAnsi="Wingdings" w:hint="default"/>
      </w:rPr>
    </w:lvl>
    <w:lvl w:ilvl="5" w:tplc="60948BA2" w:tentative="1">
      <w:start w:val="1"/>
      <w:numFmt w:val="bullet"/>
      <w:lvlText w:val=""/>
      <w:lvlJc w:val="left"/>
      <w:pPr>
        <w:tabs>
          <w:tab w:val="num" w:pos="4320"/>
        </w:tabs>
        <w:ind w:left="4320" w:hanging="360"/>
      </w:pPr>
      <w:rPr>
        <w:rFonts w:ascii="Wingdings" w:hAnsi="Wingdings" w:hint="default"/>
      </w:rPr>
    </w:lvl>
    <w:lvl w:ilvl="6" w:tplc="68C0EDD8" w:tentative="1">
      <w:start w:val="1"/>
      <w:numFmt w:val="bullet"/>
      <w:lvlText w:val=""/>
      <w:lvlJc w:val="left"/>
      <w:pPr>
        <w:tabs>
          <w:tab w:val="num" w:pos="5040"/>
        </w:tabs>
        <w:ind w:left="5040" w:hanging="360"/>
      </w:pPr>
      <w:rPr>
        <w:rFonts w:ascii="Wingdings" w:hAnsi="Wingdings" w:hint="default"/>
      </w:rPr>
    </w:lvl>
    <w:lvl w:ilvl="7" w:tplc="F702CC96" w:tentative="1">
      <w:start w:val="1"/>
      <w:numFmt w:val="bullet"/>
      <w:lvlText w:val=""/>
      <w:lvlJc w:val="left"/>
      <w:pPr>
        <w:tabs>
          <w:tab w:val="num" w:pos="5760"/>
        </w:tabs>
        <w:ind w:left="5760" w:hanging="360"/>
      </w:pPr>
      <w:rPr>
        <w:rFonts w:ascii="Wingdings" w:hAnsi="Wingdings" w:hint="default"/>
      </w:rPr>
    </w:lvl>
    <w:lvl w:ilvl="8" w:tplc="2FFEA736" w:tentative="1">
      <w:start w:val="1"/>
      <w:numFmt w:val="bullet"/>
      <w:lvlText w:val=""/>
      <w:lvlJc w:val="left"/>
      <w:pPr>
        <w:tabs>
          <w:tab w:val="num" w:pos="6480"/>
        </w:tabs>
        <w:ind w:left="6480" w:hanging="360"/>
      </w:pPr>
      <w:rPr>
        <w:rFonts w:ascii="Wingdings" w:hAnsi="Wingdings" w:hint="default"/>
      </w:rPr>
    </w:lvl>
  </w:abstractNum>
  <w:abstractNum w:abstractNumId="10">
    <w:nsid w:val="1AFA2FDF"/>
    <w:multiLevelType w:val="hybridMultilevel"/>
    <w:tmpl w:val="34C288EA"/>
    <w:lvl w:ilvl="0" w:tplc="046C0B96">
      <w:start w:val="1"/>
      <w:numFmt w:val="decimal"/>
      <w:lvlText w:val="%1."/>
      <w:lvlJc w:val="left"/>
      <w:pPr>
        <w:ind w:left="720" w:hanging="360"/>
      </w:pPr>
      <w:rPr>
        <w:rFonts w:ascii="Tahoma" w:eastAsia="Calibr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072979"/>
    <w:multiLevelType w:val="multilevel"/>
    <w:tmpl w:val="2598852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3BB6FEB"/>
    <w:multiLevelType w:val="hybridMultilevel"/>
    <w:tmpl w:val="B692B870"/>
    <w:lvl w:ilvl="0" w:tplc="1AF2194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807AB5"/>
    <w:multiLevelType w:val="hybridMultilevel"/>
    <w:tmpl w:val="E9D66B4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4">
    <w:nsid w:val="2AA66B47"/>
    <w:multiLevelType w:val="hybridMultilevel"/>
    <w:tmpl w:val="B672D410"/>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78E8C024">
      <w:start w:val="4"/>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E757C0C"/>
    <w:multiLevelType w:val="hybridMultilevel"/>
    <w:tmpl w:val="9A24DE5A"/>
    <w:lvl w:ilvl="0" w:tplc="FA6E0290">
      <w:start w:val="1"/>
      <w:numFmt w:val="decimal"/>
      <w:lvlText w:val="%1."/>
      <w:lvlJc w:val="left"/>
      <w:pPr>
        <w:ind w:left="371" w:hanging="360"/>
      </w:pPr>
      <w:rPr>
        <w:rFonts w:ascii="Tahoma" w:hAnsi="Tahoma" w:cs="Tahoma" w:hint="default"/>
      </w:rPr>
    </w:lvl>
    <w:lvl w:ilvl="1" w:tplc="04090019" w:tentative="1">
      <w:start w:val="1"/>
      <w:numFmt w:val="lowerLetter"/>
      <w:lvlText w:val="%2."/>
      <w:lvlJc w:val="left"/>
      <w:pPr>
        <w:ind w:left="1091" w:hanging="360"/>
      </w:pPr>
    </w:lvl>
    <w:lvl w:ilvl="2" w:tplc="0409001B" w:tentative="1">
      <w:start w:val="1"/>
      <w:numFmt w:val="lowerRoman"/>
      <w:lvlText w:val="%3."/>
      <w:lvlJc w:val="right"/>
      <w:pPr>
        <w:ind w:left="1811" w:hanging="180"/>
      </w:pPr>
    </w:lvl>
    <w:lvl w:ilvl="3" w:tplc="0409000F" w:tentative="1">
      <w:start w:val="1"/>
      <w:numFmt w:val="decimal"/>
      <w:lvlText w:val="%4."/>
      <w:lvlJc w:val="left"/>
      <w:pPr>
        <w:ind w:left="2531" w:hanging="360"/>
      </w:pPr>
    </w:lvl>
    <w:lvl w:ilvl="4" w:tplc="04090019" w:tentative="1">
      <w:start w:val="1"/>
      <w:numFmt w:val="lowerLetter"/>
      <w:lvlText w:val="%5."/>
      <w:lvlJc w:val="left"/>
      <w:pPr>
        <w:ind w:left="3251" w:hanging="360"/>
      </w:pPr>
    </w:lvl>
    <w:lvl w:ilvl="5" w:tplc="0409001B" w:tentative="1">
      <w:start w:val="1"/>
      <w:numFmt w:val="lowerRoman"/>
      <w:lvlText w:val="%6."/>
      <w:lvlJc w:val="right"/>
      <w:pPr>
        <w:ind w:left="3971" w:hanging="180"/>
      </w:pPr>
    </w:lvl>
    <w:lvl w:ilvl="6" w:tplc="0409000F" w:tentative="1">
      <w:start w:val="1"/>
      <w:numFmt w:val="decimal"/>
      <w:lvlText w:val="%7."/>
      <w:lvlJc w:val="left"/>
      <w:pPr>
        <w:ind w:left="4691" w:hanging="360"/>
      </w:pPr>
    </w:lvl>
    <w:lvl w:ilvl="7" w:tplc="04090019" w:tentative="1">
      <w:start w:val="1"/>
      <w:numFmt w:val="lowerLetter"/>
      <w:lvlText w:val="%8."/>
      <w:lvlJc w:val="left"/>
      <w:pPr>
        <w:ind w:left="5411" w:hanging="360"/>
      </w:pPr>
    </w:lvl>
    <w:lvl w:ilvl="8" w:tplc="0409001B" w:tentative="1">
      <w:start w:val="1"/>
      <w:numFmt w:val="lowerRoman"/>
      <w:lvlText w:val="%9."/>
      <w:lvlJc w:val="right"/>
      <w:pPr>
        <w:ind w:left="6131" w:hanging="180"/>
      </w:pPr>
    </w:lvl>
  </w:abstractNum>
  <w:abstractNum w:abstractNumId="16">
    <w:nsid w:val="31443890"/>
    <w:multiLevelType w:val="hybridMultilevel"/>
    <w:tmpl w:val="3EC8DB42"/>
    <w:lvl w:ilvl="0" w:tplc="1E088A9C">
      <w:start w:val="1"/>
      <w:numFmt w:val="bullet"/>
      <w:lvlText w:val=""/>
      <w:lvlJc w:val="left"/>
      <w:pPr>
        <w:tabs>
          <w:tab w:val="num" w:pos="720"/>
        </w:tabs>
        <w:ind w:left="720" w:hanging="360"/>
      </w:pPr>
      <w:rPr>
        <w:rFonts w:ascii="Wingdings" w:hAnsi="Wingdings" w:hint="default"/>
      </w:rPr>
    </w:lvl>
    <w:lvl w:ilvl="1" w:tplc="187E106A" w:tentative="1">
      <w:start w:val="1"/>
      <w:numFmt w:val="bullet"/>
      <w:lvlText w:val=""/>
      <w:lvlJc w:val="left"/>
      <w:pPr>
        <w:tabs>
          <w:tab w:val="num" w:pos="1440"/>
        </w:tabs>
        <w:ind w:left="1440" w:hanging="360"/>
      </w:pPr>
      <w:rPr>
        <w:rFonts w:ascii="Wingdings" w:hAnsi="Wingdings" w:hint="default"/>
      </w:rPr>
    </w:lvl>
    <w:lvl w:ilvl="2" w:tplc="2CFE5F50" w:tentative="1">
      <w:start w:val="1"/>
      <w:numFmt w:val="bullet"/>
      <w:lvlText w:val=""/>
      <w:lvlJc w:val="left"/>
      <w:pPr>
        <w:tabs>
          <w:tab w:val="num" w:pos="2160"/>
        </w:tabs>
        <w:ind w:left="2160" w:hanging="360"/>
      </w:pPr>
      <w:rPr>
        <w:rFonts w:ascii="Wingdings" w:hAnsi="Wingdings" w:hint="default"/>
      </w:rPr>
    </w:lvl>
    <w:lvl w:ilvl="3" w:tplc="EBD87F14" w:tentative="1">
      <w:start w:val="1"/>
      <w:numFmt w:val="bullet"/>
      <w:lvlText w:val=""/>
      <w:lvlJc w:val="left"/>
      <w:pPr>
        <w:tabs>
          <w:tab w:val="num" w:pos="2880"/>
        </w:tabs>
        <w:ind w:left="2880" w:hanging="360"/>
      </w:pPr>
      <w:rPr>
        <w:rFonts w:ascii="Wingdings" w:hAnsi="Wingdings" w:hint="default"/>
      </w:rPr>
    </w:lvl>
    <w:lvl w:ilvl="4" w:tplc="BAFE4EFC" w:tentative="1">
      <w:start w:val="1"/>
      <w:numFmt w:val="bullet"/>
      <w:lvlText w:val=""/>
      <w:lvlJc w:val="left"/>
      <w:pPr>
        <w:tabs>
          <w:tab w:val="num" w:pos="3600"/>
        </w:tabs>
        <w:ind w:left="3600" w:hanging="360"/>
      </w:pPr>
      <w:rPr>
        <w:rFonts w:ascii="Wingdings" w:hAnsi="Wingdings" w:hint="default"/>
      </w:rPr>
    </w:lvl>
    <w:lvl w:ilvl="5" w:tplc="87A2BB28" w:tentative="1">
      <w:start w:val="1"/>
      <w:numFmt w:val="bullet"/>
      <w:lvlText w:val=""/>
      <w:lvlJc w:val="left"/>
      <w:pPr>
        <w:tabs>
          <w:tab w:val="num" w:pos="4320"/>
        </w:tabs>
        <w:ind w:left="4320" w:hanging="360"/>
      </w:pPr>
      <w:rPr>
        <w:rFonts w:ascii="Wingdings" w:hAnsi="Wingdings" w:hint="default"/>
      </w:rPr>
    </w:lvl>
    <w:lvl w:ilvl="6" w:tplc="950EBDE6" w:tentative="1">
      <w:start w:val="1"/>
      <w:numFmt w:val="bullet"/>
      <w:lvlText w:val=""/>
      <w:lvlJc w:val="left"/>
      <w:pPr>
        <w:tabs>
          <w:tab w:val="num" w:pos="5040"/>
        </w:tabs>
        <w:ind w:left="5040" w:hanging="360"/>
      </w:pPr>
      <w:rPr>
        <w:rFonts w:ascii="Wingdings" w:hAnsi="Wingdings" w:hint="default"/>
      </w:rPr>
    </w:lvl>
    <w:lvl w:ilvl="7" w:tplc="AC2A50E4" w:tentative="1">
      <w:start w:val="1"/>
      <w:numFmt w:val="bullet"/>
      <w:lvlText w:val=""/>
      <w:lvlJc w:val="left"/>
      <w:pPr>
        <w:tabs>
          <w:tab w:val="num" w:pos="5760"/>
        </w:tabs>
        <w:ind w:left="5760" w:hanging="360"/>
      </w:pPr>
      <w:rPr>
        <w:rFonts w:ascii="Wingdings" w:hAnsi="Wingdings" w:hint="default"/>
      </w:rPr>
    </w:lvl>
    <w:lvl w:ilvl="8" w:tplc="A7C80C8A" w:tentative="1">
      <w:start w:val="1"/>
      <w:numFmt w:val="bullet"/>
      <w:lvlText w:val=""/>
      <w:lvlJc w:val="left"/>
      <w:pPr>
        <w:tabs>
          <w:tab w:val="num" w:pos="6480"/>
        </w:tabs>
        <w:ind w:left="6480" w:hanging="360"/>
      </w:pPr>
      <w:rPr>
        <w:rFonts w:ascii="Wingdings" w:hAnsi="Wingdings" w:hint="default"/>
      </w:rPr>
    </w:lvl>
  </w:abstractNum>
  <w:abstractNum w:abstractNumId="17">
    <w:nsid w:val="330220A2"/>
    <w:multiLevelType w:val="hybridMultilevel"/>
    <w:tmpl w:val="892E2870"/>
    <w:lvl w:ilvl="0" w:tplc="04090017">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nsid w:val="34C412CE"/>
    <w:multiLevelType w:val="hybridMultilevel"/>
    <w:tmpl w:val="3EDCE876"/>
    <w:lvl w:ilvl="0" w:tplc="E4D2C8B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180AD9"/>
    <w:multiLevelType w:val="hybridMultilevel"/>
    <w:tmpl w:val="995A854C"/>
    <w:lvl w:ilvl="0" w:tplc="08090019">
      <w:start w:val="1"/>
      <w:numFmt w:val="lowerLetter"/>
      <w:lvlText w:val="%1."/>
      <w:lvlJc w:val="left"/>
      <w:pPr>
        <w:tabs>
          <w:tab w:val="num" w:pos="2880"/>
        </w:tabs>
        <w:ind w:left="2880" w:hanging="360"/>
      </w:pPr>
    </w:lvl>
    <w:lvl w:ilvl="1" w:tplc="04090019" w:tentative="1">
      <w:start w:val="1"/>
      <w:numFmt w:val="lowerLetter"/>
      <w:lvlText w:val="%2."/>
      <w:lvlJc w:val="left"/>
      <w:pPr>
        <w:tabs>
          <w:tab w:val="num" w:pos="621"/>
        </w:tabs>
        <w:ind w:left="621" w:hanging="360"/>
      </w:pPr>
    </w:lvl>
    <w:lvl w:ilvl="2" w:tplc="0409001B" w:tentative="1">
      <w:start w:val="1"/>
      <w:numFmt w:val="lowerRoman"/>
      <w:lvlText w:val="%3."/>
      <w:lvlJc w:val="right"/>
      <w:pPr>
        <w:tabs>
          <w:tab w:val="num" w:pos="1341"/>
        </w:tabs>
        <w:ind w:left="1341" w:hanging="180"/>
      </w:pPr>
    </w:lvl>
    <w:lvl w:ilvl="3" w:tplc="0409000F" w:tentative="1">
      <w:start w:val="1"/>
      <w:numFmt w:val="decimal"/>
      <w:lvlText w:val="%4."/>
      <w:lvlJc w:val="left"/>
      <w:pPr>
        <w:tabs>
          <w:tab w:val="num" w:pos="2061"/>
        </w:tabs>
        <w:ind w:left="2061" w:hanging="360"/>
      </w:pPr>
    </w:lvl>
    <w:lvl w:ilvl="4" w:tplc="04090019" w:tentative="1">
      <w:start w:val="1"/>
      <w:numFmt w:val="lowerLetter"/>
      <w:lvlText w:val="%5."/>
      <w:lvlJc w:val="left"/>
      <w:pPr>
        <w:tabs>
          <w:tab w:val="num" w:pos="2781"/>
        </w:tabs>
        <w:ind w:left="2781" w:hanging="360"/>
      </w:pPr>
    </w:lvl>
    <w:lvl w:ilvl="5" w:tplc="0409001B" w:tentative="1">
      <w:start w:val="1"/>
      <w:numFmt w:val="lowerRoman"/>
      <w:lvlText w:val="%6."/>
      <w:lvlJc w:val="right"/>
      <w:pPr>
        <w:tabs>
          <w:tab w:val="num" w:pos="3501"/>
        </w:tabs>
        <w:ind w:left="3501" w:hanging="180"/>
      </w:pPr>
    </w:lvl>
    <w:lvl w:ilvl="6" w:tplc="0409000F" w:tentative="1">
      <w:start w:val="1"/>
      <w:numFmt w:val="decimal"/>
      <w:lvlText w:val="%7."/>
      <w:lvlJc w:val="left"/>
      <w:pPr>
        <w:tabs>
          <w:tab w:val="num" w:pos="4221"/>
        </w:tabs>
        <w:ind w:left="4221" w:hanging="360"/>
      </w:pPr>
    </w:lvl>
    <w:lvl w:ilvl="7" w:tplc="04090019" w:tentative="1">
      <w:start w:val="1"/>
      <w:numFmt w:val="lowerLetter"/>
      <w:lvlText w:val="%8."/>
      <w:lvlJc w:val="left"/>
      <w:pPr>
        <w:tabs>
          <w:tab w:val="num" w:pos="4941"/>
        </w:tabs>
        <w:ind w:left="4941" w:hanging="360"/>
      </w:pPr>
    </w:lvl>
    <w:lvl w:ilvl="8" w:tplc="0409001B" w:tentative="1">
      <w:start w:val="1"/>
      <w:numFmt w:val="lowerRoman"/>
      <w:lvlText w:val="%9."/>
      <w:lvlJc w:val="right"/>
      <w:pPr>
        <w:tabs>
          <w:tab w:val="num" w:pos="5661"/>
        </w:tabs>
        <w:ind w:left="5661" w:hanging="180"/>
      </w:pPr>
    </w:lvl>
  </w:abstractNum>
  <w:abstractNum w:abstractNumId="20">
    <w:nsid w:val="353E4752"/>
    <w:multiLevelType w:val="hybridMultilevel"/>
    <w:tmpl w:val="13FC2AEE"/>
    <w:lvl w:ilvl="0" w:tplc="D2A6C134">
      <w:start w:val="1"/>
      <w:numFmt w:val="lowerLetter"/>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BA1880"/>
    <w:multiLevelType w:val="hybridMultilevel"/>
    <w:tmpl w:val="BA50091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837A63"/>
    <w:multiLevelType w:val="multilevel"/>
    <w:tmpl w:val="995A854C"/>
    <w:lvl w:ilvl="0">
      <w:start w:val="1"/>
      <w:numFmt w:val="lowerLetter"/>
      <w:lvlText w:val="%1."/>
      <w:lvlJc w:val="left"/>
      <w:pPr>
        <w:tabs>
          <w:tab w:val="num" w:pos="2880"/>
        </w:tabs>
        <w:ind w:left="2880" w:hanging="360"/>
      </w:pPr>
    </w:lvl>
    <w:lvl w:ilvl="1">
      <w:start w:val="1"/>
      <w:numFmt w:val="lowerLetter"/>
      <w:lvlText w:val="%2."/>
      <w:lvlJc w:val="left"/>
      <w:pPr>
        <w:tabs>
          <w:tab w:val="num" w:pos="621"/>
        </w:tabs>
        <w:ind w:left="621" w:hanging="360"/>
      </w:pPr>
    </w:lvl>
    <w:lvl w:ilvl="2">
      <w:start w:val="1"/>
      <w:numFmt w:val="lowerRoman"/>
      <w:lvlText w:val="%3."/>
      <w:lvlJc w:val="right"/>
      <w:pPr>
        <w:tabs>
          <w:tab w:val="num" w:pos="1341"/>
        </w:tabs>
        <w:ind w:left="1341" w:hanging="180"/>
      </w:pPr>
    </w:lvl>
    <w:lvl w:ilvl="3">
      <w:start w:val="1"/>
      <w:numFmt w:val="decimal"/>
      <w:lvlText w:val="%4."/>
      <w:lvlJc w:val="left"/>
      <w:pPr>
        <w:tabs>
          <w:tab w:val="num" w:pos="2061"/>
        </w:tabs>
        <w:ind w:left="2061" w:hanging="360"/>
      </w:pPr>
    </w:lvl>
    <w:lvl w:ilvl="4">
      <w:start w:val="1"/>
      <w:numFmt w:val="lowerLetter"/>
      <w:lvlText w:val="%5."/>
      <w:lvlJc w:val="left"/>
      <w:pPr>
        <w:tabs>
          <w:tab w:val="num" w:pos="2781"/>
        </w:tabs>
        <w:ind w:left="2781" w:hanging="360"/>
      </w:pPr>
    </w:lvl>
    <w:lvl w:ilvl="5">
      <w:start w:val="1"/>
      <w:numFmt w:val="lowerRoman"/>
      <w:lvlText w:val="%6."/>
      <w:lvlJc w:val="right"/>
      <w:pPr>
        <w:tabs>
          <w:tab w:val="num" w:pos="3501"/>
        </w:tabs>
        <w:ind w:left="3501" w:hanging="180"/>
      </w:pPr>
    </w:lvl>
    <w:lvl w:ilvl="6">
      <w:start w:val="1"/>
      <w:numFmt w:val="decimal"/>
      <w:lvlText w:val="%7."/>
      <w:lvlJc w:val="left"/>
      <w:pPr>
        <w:tabs>
          <w:tab w:val="num" w:pos="4221"/>
        </w:tabs>
        <w:ind w:left="4221" w:hanging="360"/>
      </w:pPr>
    </w:lvl>
    <w:lvl w:ilvl="7">
      <w:start w:val="1"/>
      <w:numFmt w:val="lowerLetter"/>
      <w:lvlText w:val="%8."/>
      <w:lvlJc w:val="left"/>
      <w:pPr>
        <w:tabs>
          <w:tab w:val="num" w:pos="4941"/>
        </w:tabs>
        <w:ind w:left="4941" w:hanging="360"/>
      </w:pPr>
    </w:lvl>
    <w:lvl w:ilvl="8">
      <w:start w:val="1"/>
      <w:numFmt w:val="lowerRoman"/>
      <w:lvlText w:val="%9."/>
      <w:lvlJc w:val="right"/>
      <w:pPr>
        <w:tabs>
          <w:tab w:val="num" w:pos="5661"/>
        </w:tabs>
        <w:ind w:left="5661" w:hanging="180"/>
      </w:pPr>
    </w:lvl>
  </w:abstractNum>
  <w:abstractNum w:abstractNumId="23">
    <w:nsid w:val="3E883AFA"/>
    <w:multiLevelType w:val="hybridMultilevel"/>
    <w:tmpl w:val="78BE8720"/>
    <w:lvl w:ilvl="0" w:tplc="618815D4">
      <w:start w:val="1"/>
      <w:numFmt w:val="bullet"/>
      <w:lvlText w:val="•"/>
      <w:lvlJc w:val="left"/>
      <w:pPr>
        <w:tabs>
          <w:tab w:val="num" w:pos="720"/>
        </w:tabs>
        <w:ind w:left="720" w:hanging="360"/>
      </w:pPr>
      <w:rPr>
        <w:rFonts w:ascii="Arial" w:hAnsi="Arial" w:hint="default"/>
      </w:rPr>
    </w:lvl>
    <w:lvl w:ilvl="1" w:tplc="C952C230" w:tentative="1">
      <w:start w:val="1"/>
      <w:numFmt w:val="bullet"/>
      <w:lvlText w:val="•"/>
      <w:lvlJc w:val="left"/>
      <w:pPr>
        <w:tabs>
          <w:tab w:val="num" w:pos="1440"/>
        </w:tabs>
        <w:ind w:left="1440" w:hanging="360"/>
      </w:pPr>
      <w:rPr>
        <w:rFonts w:ascii="Arial" w:hAnsi="Arial" w:hint="default"/>
      </w:rPr>
    </w:lvl>
    <w:lvl w:ilvl="2" w:tplc="549C5D22" w:tentative="1">
      <w:start w:val="1"/>
      <w:numFmt w:val="bullet"/>
      <w:lvlText w:val="•"/>
      <w:lvlJc w:val="left"/>
      <w:pPr>
        <w:tabs>
          <w:tab w:val="num" w:pos="2160"/>
        </w:tabs>
        <w:ind w:left="2160" w:hanging="360"/>
      </w:pPr>
      <w:rPr>
        <w:rFonts w:ascii="Arial" w:hAnsi="Arial" w:hint="default"/>
      </w:rPr>
    </w:lvl>
    <w:lvl w:ilvl="3" w:tplc="426A4F62" w:tentative="1">
      <w:start w:val="1"/>
      <w:numFmt w:val="bullet"/>
      <w:lvlText w:val="•"/>
      <w:lvlJc w:val="left"/>
      <w:pPr>
        <w:tabs>
          <w:tab w:val="num" w:pos="2880"/>
        </w:tabs>
        <w:ind w:left="2880" w:hanging="360"/>
      </w:pPr>
      <w:rPr>
        <w:rFonts w:ascii="Arial" w:hAnsi="Arial" w:hint="default"/>
      </w:rPr>
    </w:lvl>
    <w:lvl w:ilvl="4" w:tplc="B546BD9A" w:tentative="1">
      <w:start w:val="1"/>
      <w:numFmt w:val="bullet"/>
      <w:lvlText w:val="•"/>
      <w:lvlJc w:val="left"/>
      <w:pPr>
        <w:tabs>
          <w:tab w:val="num" w:pos="3600"/>
        </w:tabs>
        <w:ind w:left="3600" w:hanging="360"/>
      </w:pPr>
      <w:rPr>
        <w:rFonts w:ascii="Arial" w:hAnsi="Arial" w:hint="default"/>
      </w:rPr>
    </w:lvl>
    <w:lvl w:ilvl="5" w:tplc="49ACB5BE" w:tentative="1">
      <w:start w:val="1"/>
      <w:numFmt w:val="bullet"/>
      <w:lvlText w:val="•"/>
      <w:lvlJc w:val="left"/>
      <w:pPr>
        <w:tabs>
          <w:tab w:val="num" w:pos="4320"/>
        </w:tabs>
        <w:ind w:left="4320" w:hanging="360"/>
      </w:pPr>
      <w:rPr>
        <w:rFonts w:ascii="Arial" w:hAnsi="Arial" w:hint="default"/>
      </w:rPr>
    </w:lvl>
    <w:lvl w:ilvl="6" w:tplc="E18A0640" w:tentative="1">
      <w:start w:val="1"/>
      <w:numFmt w:val="bullet"/>
      <w:lvlText w:val="•"/>
      <w:lvlJc w:val="left"/>
      <w:pPr>
        <w:tabs>
          <w:tab w:val="num" w:pos="5040"/>
        </w:tabs>
        <w:ind w:left="5040" w:hanging="360"/>
      </w:pPr>
      <w:rPr>
        <w:rFonts w:ascii="Arial" w:hAnsi="Arial" w:hint="default"/>
      </w:rPr>
    </w:lvl>
    <w:lvl w:ilvl="7" w:tplc="3064F304" w:tentative="1">
      <w:start w:val="1"/>
      <w:numFmt w:val="bullet"/>
      <w:lvlText w:val="•"/>
      <w:lvlJc w:val="left"/>
      <w:pPr>
        <w:tabs>
          <w:tab w:val="num" w:pos="5760"/>
        </w:tabs>
        <w:ind w:left="5760" w:hanging="360"/>
      </w:pPr>
      <w:rPr>
        <w:rFonts w:ascii="Arial" w:hAnsi="Arial" w:hint="default"/>
      </w:rPr>
    </w:lvl>
    <w:lvl w:ilvl="8" w:tplc="77D0D60E" w:tentative="1">
      <w:start w:val="1"/>
      <w:numFmt w:val="bullet"/>
      <w:lvlText w:val="•"/>
      <w:lvlJc w:val="left"/>
      <w:pPr>
        <w:tabs>
          <w:tab w:val="num" w:pos="6480"/>
        </w:tabs>
        <w:ind w:left="6480" w:hanging="360"/>
      </w:pPr>
      <w:rPr>
        <w:rFonts w:ascii="Arial" w:hAnsi="Arial" w:hint="default"/>
      </w:rPr>
    </w:lvl>
  </w:abstractNum>
  <w:abstractNum w:abstractNumId="24">
    <w:nsid w:val="3FAC7213"/>
    <w:multiLevelType w:val="hybridMultilevel"/>
    <w:tmpl w:val="3050C5E8"/>
    <w:lvl w:ilvl="0" w:tplc="5AA62ED6">
      <w:start w:val="1"/>
      <w:numFmt w:val="decimal"/>
      <w:lvlText w:val="%1."/>
      <w:lvlJc w:val="left"/>
      <w:pPr>
        <w:ind w:left="371" w:hanging="360"/>
      </w:pPr>
      <w:rPr>
        <w:rFonts w:hint="default"/>
      </w:rPr>
    </w:lvl>
    <w:lvl w:ilvl="1" w:tplc="04090019" w:tentative="1">
      <w:start w:val="1"/>
      <w:numFmt w:val="lowerLetter"/>
      <w:lvlText w:val="%2."/>
      <w:lvlJc w:val="left"/>
      <w:pPr>
        <w:ind w:left="1091" w:hanging="360"/>
      </w:pPr>
    </w:lvl>
    <w:lvl w:ilvl="2" w:tplc="0409001B" w:tentative="1">
      <w:start w:val="1"/>
      <w:numFmt w:val="lowerRoman"/>
      <w:lvlText w:val="%3."/>
      <w:lvlJc w:val="right"/>
      <w:pPr>
        <w:ind w:left="1811" w:hanging="180"/>
      </w:pPr>
    </w:lvl>
    <w:lvl w:ilvl="3" w:tplc="0409000F" w:tentative="1">
      <w:start w:val="1"/>
      <w:numFmt w:val="decimal"/>
      <w:lvlText w:val="%4."/>
      <w:lvlJc w:val="left"/>
      <w:pPr>
        <w:ind w:left="2531" w:hanging="360"/>
      </w:pPr>
    </w:lvl>
    <w:lvl w:ilvl="4" w:tplc="04090019" w:tentative="1">
      <w:start w:val="1"/>
      <w:numFmt w:val="lowerLetter"/>
      <w:lvlText w:val="%5."/>
      <w:lvlJc w:val="left"/>
      <w:pPr>
        <w:ind w:left="3251" w:hanging="360"/>
      </w:pPr>
    </w:lvl>
    <w:lvl w:ilvl="5" w:tplc="0409001B" w:tentative="1">
      <w:start w:val="1"/>
      <w:numFmt w:val="lowerRoman"/>
      <w:lvlText w:val="%6."/>
      <w:lvlJc w:val="right"/>
      <w:pPr>
        <w:ind w:left="3971" w:hanging="180"/>
      </w:pPr>
    </w:lvl>
    <w:lvl w:ilvl="6" w:tplc="0409000F" w:tentative="1">
      <w:start w:val="1"/>
      <w:numFmt w:val="decimal"/>
      <w:lvlText w:val="%7."/>
      <w:lvlJc w:val="left"/>
      <w:pPr>
        <w:ind w:left="4691" w:hanging="360"/>
      </w:pPr>
    </w:lvl>
    <w:lvl w:ilvl="7" w:tplc="04090019" w:tentative="1">
      <w:start w:val="1"/>
      <w:numFmt w:val="lowerLetter"/>
      <w:lvlText w:val="%8."/>
      <w:lvlJc w:val="left"/>
      <w:pPr>
        <w:ind w:left="5411" w:hanging="360"/>
      </w:pPr>
    </w:lvl>
    <w:lvl w:ilvl="8" w:tplc="0409001B" w:tentative="1">
      <w:start w:val="1"/>
      <w:numFmt w:val="lowerRoman"/>
      <w:lvlText w:val="%9."/>
      <w:lvlJc w:val="right"/>
      <w:pPr>
        <w:ind w:left="6131" w:hanging="180"/>
      </w:pPr>
    </w:lvl>
  </w:abstractNum>
  <w:abstractNum w:abstractNumId="25">
    <w:nsid w:val="45FE70CB"/>
    <w:multiLevelType w:val="hybridMultilevel"/>
    <w:tmpl w:val="B05A0270"/>
    <w:lvl w:ilvl="0" w:tplc="82DE240E">
      <w:start w:val="1"/>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C96955"/>
    <w:multiLevelType w:val="hybridMultilevel"/>
    <w:tmpl w:val="980455DC"/>
    <w:lvl w:ilvl="0" w:tplc="3438B0DC">
      <w:start w:val="1"/>
      <w:numFmt w:val="decimal"/>
      <w:lvlText w:val="5.%1."/>
      <w:lvlJc w:val="left"/>
      <w:pPr>
        <w:ind w:left="838" w:hanging="360"/>
      </w:pPr>
      <w:rPr>
        <w:rFonts w:hint="default"/>
      </w:rPr>
    </w:lvl>
    <w:lvl w:ilvl="1" w:tplc="04090019" w:tentative="1">
      <w:start w:val="1"/>
      <w:numFmt w:val="lowerLetter"/>
      <w:lvlText w:val="%2."/>
      <w:lvlJc w:val="left"/>
      <w:pPr>
        <w:ind w:left="1558" w:hanging="360"/>
      </w:pPr>
    </w:lvl>
    <w:lvl w:ilvl="2" w:tplc="0409001B" w:tentative="1">
      <w:start w:val="1"/>
      <w:numFmt w:val="lowerRoman"/>
      <w:lvlText w:val="%3."/>
      <w:lvlJc w:val="right"/>
      <w:pPr>
        <w:ind w:left="2278" w:hanging="180"/>
      </w:pPr>
    </w:lvl>
    <w:lvl w:ilvl="3" w:tplc="0409000F" w:tentative="1">
      <w:start w:val="1"/>
      <w:numFmt w:val="decimal"/>
      <w:lvlText w:val="%4."/>
      <w:lvlJc w:val="left"/>
      <w:pPr>
        <w:ind w:left="2998" w:hanging="360"/>
      </w:pPr>
    </w:lvl>
    <w:lvl w:ilvl="4" w:tplc="04090019" w:tentative="1">
      <w:start w:val="1"/>
      <w:numFmt w:val="lowerLetter"/>
      <w:lvlText w:val="%5."/>
      <w:lvlJc w:val="left"/>
      <w:pPr>
        <w:ind w:left="3718" w:hanging="360"/>
      </w:pPr>
    </w:lvl>
    <w:lvl w:ilvl="5" w:tplc="0409001B" w:tentative="1">
      <w:start w:val="1"/>
      <w:numFmt w:val="lowerRoman"/>
      <w:lvlText w:val="%6."/>
      <w:lvlJc w:val="right"/>
      <w:pPr>
        <w:ind w:left="4438" w:hanging="180"/>
      </w:pPr>
    </w:lvl>
    <w:lvl w:ilvl="6" w:tplc="0409000F" w:tentative="1">
      <w:start w:val="1"/>
      <w:numFmt w:val="decimal"/>
      <w:lvlText w:val="%7."/>
      <w:lvlJc w:val="left"/>
      <w:pPr>
        <w:ind w:left="5158" w:hanging="360"/>
      </w:pPr>
    </w:lvl>
    <w:lvl w:ilvl="7" w:tplc="04090019" w:tentative="1">
      <w:start w:val="1"/>
      <w:numFmt w:val="lowerLetter"/>
      <w:lvlText w:val="%8."/>
      <w:lvlJc w:val="left"/>
      <w:pPr>
        <w:ind w:left="5878" w:hanging="360"/>
      </w:pPr>
    </w:lvl>
    <w:lvl w:ilvl="8" w:tplc="0409001B" w:tentative="1">
      <w:start w:val="1"/>
      <w:numFmt w:val="lowerRoman"/>
      <w:lvlText w:val="%9."/>
      <w:lvlJc w:val="right"/>
      <w:pPr>
        <w:ind w:left="6598" w:hanging="180"/>
      </w:pPr>
    </w:lvl>
  </w:abstractNum>
  <w:abstractNum w:abstractNumId="27">
    <w:nsid w:val="51B13AE8"/>
    <w:multiLevelType w:val="singleLevel"/>
    <w:tmpl w:val="EB1082D2"/>
    <w:lvl w:ilvl="0">
      <w:start w:val="1"/>
      <w:numFmt w:val="decimal"/>
      <w:lvlText w:val="%1."/>
      <w:lvlJc w:val="left"/>
      <w:pPr>
        <w:tabs>
          <w:tab w:val="num" w:pos="786"/>
        </w:tabs>
        <w:ind w:left="786" w:hanging="360"/>
      </w:pPr>
      <w:rPr>
        <w:rFonts w:hint="default"/>
      </w:rPr>
    </w:lvl>
  </w:abstractNum>
  <w:abstractNum w:abstractNumId="28">
    <w:nsid w:val="53ED6300"/>
    <w:multiLevelType w:val="hybridMultilevel"/>
    <w:tmpl w:val="F272A13C"/>
    <w:lvl w:ilvl="0" w:tplc="F06611DA">
      <w:start w:val="1"/>
      <w:numFmt w:val="bullet"/>
      <w:lvlText w:val="•"/>
      <w:lvlJc w:val="left"/>
      <w:pPr>
        <w:tabs>
          <w:tab w:val="num" w:pos="720"/>
        </w:tabs>
        <w:ind w:left="720" w:hanging="360"/>
      </w:pPr>
      <w:rPr>
        <w:rFonts w:ascii="Arial" w:hAnsi="Arial" w:hint="default"/>
      </w:rPr>
    </w:lvl>
    <w:lvl w:ilvl="1" w:tplc="34DC54EC" w:tentative="1">
      <w:start w:val="1"/>
      <w:numFmt w:val="bullet"/>
      <w:lvlText w:val="•"/>
      <w:lvlJc w:val="left"/>
      <w:pPr>
        <w:tabs>
          <w:tab w:val="num" w:pos="1440"/>
        </w:tabs>
        <w:ind w:left="1440" w:hanging="360"/>
      </w:pPr>
      <w:rPr>
        <w:rFonts w:ascii="Arial" w:hAnsi="Arial" w:hint="default"/>
      </w:rPr>
    </w:lvl>
    <w:lvl w:ilvl="2" w:tplc="6BD67F16" w:tentative="1">
      <w:start w:val="1"/>
      <w:numFmt w:val="bullet"/>
      <w:lvlText w:val="•"/>
      <w:lvlJc w:val="left"/>
      <w:pPr>
        <w:tabs>
          <w:tab w:val="num" w:pos="2160"/>
        </w:tabs>
        <w:ind w:left="2160" w:hanging="360"/>
      </w:pPr>
      <w:rPr>
        <w:rFonts w:ascii="Arial" w:hAnsi="Arial" w:hint="default"/>
      </w:rPr>
    </w:lvl>
    <w:lvl w:ilvl="3" w:tplc="EFF8B490" w:tentative="1">
      <w:start w:val="1"/>
      <w:numFmt w:val="bullet"/>
      <w:lvlText w:val="•"/>
      <w:lvlJc w:val="left"/>
      <w:pPr>
        <w:tabs>
          <w:tab w:val="num" w:pos="2880"/>
        </w:tabs>
        <w:ind w:left="2880" w:hanging="360"/>
      </w:pPr>
      <w:rPr>
        <w:rFonts w:ascii="Arial" w:hAnsi="Arial" w:hint="default"/>
      </w:rPr>
    </w:lvl>
    <w:lvl w:ilvl="4" w:tplc="68FC1AFA" w:tentative="1">
      <w:start w:val="1"/>
      <w:numFmt w:val="bullet"/>
      <w:lvlText w:val="•"/>
      <w:lvlJc w:val="left"/>
      <w:pPr>
        <w:tabs>
          <w:tab w:val="num" w:pos="3600"/>
        </w:tabs>
        <w:ind w:left="3600" w:hanging="360"/>
      </w:pPr>
      <w:rPr>
        <w:rFonts w:ascii="Arial" w:hAnsi="Arial" w:hint="default"/>
      </w:rPr>
    </w:lvl>
    <w:lvl w:ilvl="5" w:tplc="3732085C" w:tentative="1">
      <w:start w:val="1"/>
      <w:numFmt w:val="bullet"/>
      <w:lvlText w:val="•"/>
      <w:lvlJc w:val="left"/>
      <w:pPr>
        <w:tabs>
          <w:tab w:val="num" w:pos="4320"/>
        </w:tabs>
        <w:ind w:left="4320" w:hanging="360"/>
      </w:pPr>
      <w:rPr>
        <w:rFonts w:ascii="Arial" w:hAnsi="Arial" w:hint="default"/>
      </w:rPr>
    </w:lvl>
    <w:lvl w:ilvl="6" w:tplc="F62E0B26" w:tentative="1">
      <w:start w:val="1"/>
      <w:numFmt w:val="bullet"/>
      <w:lvlText w:val="•"/>
      <w:lvlJc w:val="left"/>
      <w:pPr>
        <w:tabs>
          <w:tab w:val="num" w:pos="5040"/>
        </w:tabs>
        <w:ind w:left="5040" w:hanging="360"/>
      </w:pPr>
      <w:rPr>
        <w:rFonts w:ascii="Arial" w:hAnsi="Arial" w:hint="default"/>
      </w:rPr>
    </w:lvl>
    <w:lvl w:ilvl="7" w:tplc="020CBD32" w:tentative="1">
      <w:start w:val="1"/>
      <w:numFmt w:val="bullet"/>
      <w:lvlText w:val="•"/>
      <w:lvlJc w:val="left"/>
      <w:pPr>
        <w:tabs>
          <w:tab w:val="num" w:pos="5760"/>
        </w:tabs>
        <w:ind w:left="5760" w:hanging="360"/>
      </w:pPr>
      <w:rPr>
        <w:rFonts w:ascii="Arial" w:hAnsi="Arial" w:hint="default"/>
      </w:rPr>
    </w:lvl>
    <w:lvl w:ilvl="8" w:tplc="A91ABD04" w:tentative="1">
      <w:start w:val="1"/>
      <w:numFmt w:val="bullet"/>
      <w:lvlText w:val="•"/>
      <w:lvlJc w:val="left"/>
      <w:pPr>
        <w:tabs>
          <w:tab w:val="num" w:pos="6480"/>
        </w:tabs>
        <w:ind w:left="6480" w:hanging="360"/>
      </w:pPr>
      <w:rPr>
        <w:rFonts w:ascii="Arial" w:hAnsi="Arial" w:hint="default"/>
      </w:rPr>
    </w:lvl>
  </w:abstractNum>
  <w:abstractNum w:abstractNumId="29">
    <w:nsid w:val="55450588"/>
    <w:multiLevelType w:val="hybridMultilevel"/>
    <w:tmpl w:val="663445C0"/>
    <w:lvl w:ilvl="0" w:tplc="51349400">
      <w:start w:val="3"/>
      <w:numFmt w:val="bullet"/>
      <w:lvlText w:val="-"/>
      <w:lvlJc w:val="left"/>
      <w:pPr>
        <w:ind w:left="542" w:hanging="360"/>
      </w:pPr>
      <w:rPr>
        <w:rFonts w:ascii="Verdana" w:eastAsia="Times New Roman" w:hAnsi="Verdana" w:cs="Arial" w:hint="default"/>
      </w:rPr>
    </w:lvl>
    <w:lvl w:ilvl="1" w:tplc="04090003" w:tentative="1">
      <w:start w:val="1"/>
      <w:numFmt w:val="bullet"/>
      <w:lvlText w:val="o"/>
      <w:lvlJc w:val="left"/>
      <w:pPr>
        <w:ind w:left="1262" w:hanging="360"/>
      </w:pPr>
      <w:rPr>
        <w:rFonts w:ascii="Courier New" w:hAnsi="Courier New" w:cs="Courier New" w:hint="default"/>
      </w:rPr>
    </w:lvl>
    <w:lvl w:ilvl="2" w:tplc="04090005" w:tentative="1">
      <w:start w:val="1"/>
      <w:numFmt w:val="bullet"/>
      <w:lvlText w:val=""/>
      <w:lvlJc w:val="left"/>
      <w:pPr>
        <w:ind w:left="1982" w:hanging="360"/>
      </w:pPr>
      <w:rPr>
        <w:rFonts w:ascii="Wingdings" w:hAnsi="Wingdings" w:hint="default"/>
      </w:rPr>
    </w:lvl>
    <w:lvl w:ilvl="3" w:tplc="04090001" w:tentative="1">
      <w:start w:val="1"/>
      <w:numFmt w:val="bullet"/>
      <w:lvlText w:val=""/>
      <w:lvlJc w:val="left"/>
      <w:pPr>
        <w:ind w:left="2702" w:hanging="360"/>
      </w:pPr>
      <w:rPr>
        <w:rFonts w:ascii="Symbol" w:hAnsi="Symbol" w:hint="default"/>
      </w:rPr>
    </w:lvl>
    <w:lvl w:ilvl="4" w:tplc="04090003" w:tentative="1">
      <w:start w:val="1"/>
      <w:numFmt w:val="bullet"/>
      <w:lvlText w:val="o"/>
      <w:lvlJc w:val="left"/>
      <w:pPr>
        <w:ind w:left="3422" w:hanging="360"/>
      </w:pPr>
      <w:rPr>
        <w:rFonts w:ascii="Courier New" w:hAnsi="Courier New" w:cs="Courier New" w:hint="default"/>
      </w:rPr>
    </w:lvl>
    <w:lvl w:ilvl="5" w:tplc="04090005" w:tentative="1">
      <w:start w:val="1"/>
      <w:numFmt w:val="bullet"/>
      <w:lvlText w:val=""/>
      <w:lvlJc w:val="left"/>
      <w:pPr>
        <w:ind w:left="4142" w:hanging="360"/>
      </w:pPr>
      <w:rPr>
        <w:rFonts w:ascii="Wingdings" w:hAnsi="Wingdings" w:hint="default"/>
      </w:rPr>
    </w:lvl>
    <w:lvl w:ilvl="6" w:tplc="04090001" w:tentative="1">
      <w:start w:val="1"/>
      <w:numFmt w:val="bullet"/>
      <w:lvlText w:val=""/>
      <w:lvlJc w:val="left"/>
      <w:pPr>
        <w:ind w:left="4862" w:hanging="360"/>
      </w:pPr>
      <w:rPr>
        <w:rFonts w:ascii="Symbol" w:hAnsi="Symbol" w:hint="default"/>
      </w:rPr>
    </w:lvl>
    <w:lvl w:ilvl="7" w:tplc="04090003" w:tentative="1">
      <w:start w:val="1"/>
      <w:numFmt w:val="bullet"/>
      <w:lvlText w:val="o"/>
      <w:lvlJc w:val="left"/>
      <w:pPr>
        <w:ind w:left="5582" w:hanging="360"/>
      </w:pPr>
      <w:rPr>
        <w:rFonts w:ascii="Courier New" w:hAnsi="Courier New" w:cs="Courier New" w:hint="default"/>
      </w:rPr>
    </w:lvl>
    <w:lvl w:ilvl="8" w:tplc="04090005" w:tentative="1">
      <w:start w:val="1"/>
      <w:numFmt w:val="bullet"/>
      <w:lvlText w:val=""/>
      <w:lvlJc w:val="left"/>
      <w:pPr>
        <w:ind w:left="6302" w:hanging="360"/>
      </w:pPr>
      <w:rPr>
        <w:rFonts w:ascii="Wingdings" w:hAnsi="Wingdings" w:hint="default"/>
      </w:rPr>
    </w:lvl>
  </w:abstractNum>
  <w:abstractNum w:abstractNumId="30">
    <w:nsid w:val="589B0BA2"/>
    <w:multiLevelType w:val="hybridMultilevel"/>
    <w:tmpl w:val="F50A1386"/>
    <w:lvl w:ilvl="0" w:tplc="77BCEB84">
      <w:start w:val="1"/>
      <w:numFmt w:val="lowerLetter"/>
      <w:lvlText w:val="%1."/>
      <w:lvlJc w:val="left"/>
      <w:pPr>
        <w:tabs>
          <w:tab w:val="num" w:pos="720"/>
        </w:tabs>
        <w:ind w:left="720" w:hanging="360"/>
      </w:pPr>
    </w:lvl>
    <w:lvl w:ilvl="1" w:tplc="E6A27790" w:tentative="1">
      <w:start w:val="1"/>
      <w:numFmt w:val="lowerLetter"/>
      <w:lvlText w:val="%2."/>
      <w:lvlJc w:val="left"/>
      <w:pPr>
        <w:tabs>
          <w:tab w:val="num" w:pos="1440"/>
        </w:tabs>
        <w:ind w:left="1440" w:hanging="360"/>
      </w:pPr>
    </w:lvl>
    <w:lvl w:ilvl="2" w:tplc="36B2A4A2" w:tentative="1">
      <w:start w:val="1"/>
      <w:numFmt w:val="lowerLetter"/>
      <w:lvlText w:val="%3."/>
      <w:lvlJc w:val="left"/>
      <w:pPr>
        <w:tabs>
          <w:tab w:val="num" w:pos="2160"/>
        </w:tabs>
        <w:ind w:left="2160" w:hanging="360"/>
      </w:pPr>
    </w:lvl>
    <w:lvl w:ilvl="3" w:tplc="824C1844" w:tentative="1">
      <w:start w:val="1"/>
      <w:numFmt w:val="lowerLetter"/>
      <w:lvlText w:val="%4."/>
      <w:lvlJc w:val="left"/>
      <w:pPr>
        <w:tabs>
          <w:tab w:val="num" w:pos="2880"/>
        </w:tabs>
        <w:ind w:left="2880" w:hanging="360"/>
      </w:pPr>
    </w:lvl>
    <w:lvl w:ilvl="4" w:tplc="382A2A8E" w:tentative="1">
      <w:start w:val="1"/>
      <w:numFmt w:val="lowerLetter"/>
      <w:lvlText w:val="%5."/>
      <w:lvlJc w:val="left"/>
      <w:pPr>
        <w:tabs>
          <w:tab w:val="num" w:pos="3600"/>
        </w:tabs>
        <w:ind w:left="3600" w:hanging="360"/>
      </w:pPr>
    </w:lvl>
    <w:lvl w:ilvl="5" w:tplc="08FE33B4" w:tentative="1">
      <w:start w:val="1"/>
      <w:numFmt w:val="lowerLetter"/>
      <w:lvlText w:val="%6."/>
      <w:lvlJc w:val="left"/>
      <w:pPr>
        <w:tabs>
          <w:tab w:val="num" w:pos="4320"/>
        </w:tabs>
        <w:ind w:left="4320" w:hanging="360"/>
      </w:pPr>
    </w:lvl>
    <w:lvl w:ilvl="6" w:tplc="01965426" w:tentative="1">
      <w:start w:val="1"/>
      <w:numFmt w:val="lowerLetter"/>
      <w:lvlText w:val="%7."/>
      <w:lvlJc w:val="left"/>
      <w:pPr>
        <w:tabs>
          <w:tab w:val="num" w:pos="5040"/>
        </w:tabs>
        <w:ind w:left="5040" w:hanging="360"/>
      </w:pPr>
    </w:lvl>
    <w:lvl w:ilvl="7" w:tplc="B94897B8" w:tentative="1">
      <w:start w:val="1"/>
      <w:numFmt w:val="lowerLetter"/>
      <w:lvlText w:val="%8."/>
      <w:lvlJc w:val="left"/>
      <w:pPr>
        <w:tabs>
          <w:tab w:val="num" w:pos="5760"/>
        </w:tabs>
        <w:ind w:left="5760" w:hanging="360"/>
      </w:pPr>
    </w:lvl>
    <w:lvl w:ilvl="8" w:tplc="FEDCFD08" w:tentative="1">
      <w:start w:val="1"/>
      <w:numFmt w:val="lowerLetter"/>
      <w:lvlText w:val="%9."/>
      <w:lvlJc w:val="left"/>
      <w:pPr>
        <w:tabs>
          <w:tab w:val="num" w:pos="6480"/>
        </w:tabs>
        <w:ind w:left="6480" w:hanging="360"/>
      </w:pPr>
    </w:lvl>
  </w:abstractNum>
  <w:abstractNum w:abstractNumId="31">
    <w:nsid w:val="5DB53595"/>
    <w:multiLevelType w:val="hybridMultilevel"/>
    <w:tmpl w:val="9B885D4A"/>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E1B0703"/>
    <w:multiLevelType w:val="hybridMultilevel"/>
    <w:tmpl w:val="4AB8C1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F050866"/>
    <w:multiLevelType w:val="hybridMultilevel"/>
    <w:tmpl w:val="B5724B48"/>
    <w:lvl w:ilvl="0" w:tplc="E21AAF6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4C06F4C"/>
    <w:multiLevelType w:val="hybridMultilevel"/>
    <w:tmpl w:val="EA16EB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4A0E20"/>
    <w:multiLevelType w:val="multilevel"/>
    <w:tmpl w:val="52A26AD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5F069F9"/>
    <w:multiLevelType w:val="hybridMultilevel"/>
    <w:tmpl w:val="8048E9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89B62F4"/>
    <w:multiLevelType w:val="hybridMultilevel"/>
    <w:tmpl w:val="1E0032A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nsid w:val="69483E42"/>
    <w:multiLevelType w:val="hybridMultilevel"/>
    <w:tmpl w:val="52A26AD2"/>
    <w:lvl w:ilvl="0" w:tplc="E21AAF6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A4100E1"/>
    <w:multiLevelType w:val="hybridMultilevel"/>
    <w:tmpl w:val="CBB0BC16"/>
    <w:lvl w:ilvl="0" w:tplc="2912E4CA">
      <w:start w:val="1"/>
      <w:numFmt w:val="decimal"/>
      <w:lvlText w:val="%1."/>
      <w:lvlJc w:val="left"/>
      <w:pPr>
        <w:tabs>
          <w:tab w:val="num" w:pos="1996"/>
        </w:tabs>
        <w:ind w:left="1996"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CF53AE4"/>
    <w:multiLevelType w:val="hybridMultilevel"/>
    <w:tmpl w:val="35A45B94"/>
    <w:lvl w:ilvl="0" w:tplc="D460F3C4">
      <w:start w:val="1"/>
      <w:numFmt w:val="decimal"/>
      <w:lvlText w:val="%1."/>
      <w:lvlJc w:val="left"/>
      <w:pPr>
        <w:tabs>
          <w:tab w:val="num" w:pos="1800"/>
        </w:tabs>
        <w:ind w:left="180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04605B5"/>
    <w:multiLevelType w:val="multilevel"/>
    <w:tmpl w:val="E654B4F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18B4291"/>
    <w:multiLevelType w:val="hybridMultilevel"/>
    <w:tmpl w:val="259885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8090019">
      <w:start w:val="1"/>
      <w:numFmt w:val="lowerLetter"/>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3752899"/>
    <w:multiLevelType w:val="hybridMultilevel"/>
    <w:tmpl w:val="4D5400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3BF4291"/>
    <w:multiLevelType w:val="hybridMultilevel"/>
    <w:tmpl w:val="E5D26FFE"/>
    <w:lvl w:ilvl="0" w:tplc="D84A082C">
      <w:start w:val="1"/>
      <w:numFmt w:val="bullet"/>
      <w:lvlText w:val="•"/>
      <w:lvlJc w:val="left"/>
      <w:pPr>
        <w:tabs>
          <w:tab w:val="num" w:pos="720"/>
        </w:tabs>
        <w:ind w:left="720" w:hanging="360"/>
      </w:pPr>
      <w:rPr>
        <w:rFonts w:ascii="Arial" w:hAnsi="Arial" w:hint="default"/>
      </w:rPr>
    </w:lvl>
    <w:lvl w:ilvl="1" w:tplc="E8CC8630" w:tentative="1">
      <w:start w:val="1"/>
      <w:numFmt w:val="bullet"/>
      <w:lvlText w:val="•"/>
      <w:lvlJc w:val="left"/>
      <w:pPr>
        <w:tabs>
          <w:tab w:val="num" w:pos="1440"/>
        </w:tabs>
        <w:ind w:left="1440" w:hanging="360"/>
      </w:pPr>
      <w:rPr>
        <w:rFonts w:ascii="Arial" w:hAnsi="Arial" w:hint="default"/>
      </w:rPr>
    </w:lvl>
    <w:lvl w:ilvl="2" w:tplc="640A40C2" w:tentative="1">
      <w:start w:val="1"/>
      <w:numFmt w:val="bullet"/>
      <w:lvlText w:val="•"/>
      <w:lvlJc w:val="left"/>
      <w:pPr>
        <w:tabs>
          <w:tab w:val="num" w:pos="2160"/>
        </w:tabs>
        <w:ind w:left="2160" w:hanging="360"/>
      </w:pPr>
      <w:rPr>
        <w:rFonts w:ascii="Arial" w:hAnsi="Arial" w:hint="default"/>
      </w:rPr>
    </w:lvl>
    <w:lvl w:ilvl="3" w:tplc="B49E98FA" w:tentative="1">
      <w:start w:val="1"/>
      <w:numFmt w:val="bullet"/>
      <w:lvlText w:val="•"/>
      <w:lvlJc w:val="left"/>
      <w:pPr>
        <w:tabs>
          <w:tab w:val="num" w:pos="2880"/>
        </w:tabs>
        <w:ind w:left="2880" w:hanging="360"/>
      </w:pPr>
      <w:rPr>
        <w:rFonts w:ascii="Arial" w:hAnsi="Arial" w:hint="default"/>
      </w:rPr>
    </w:lvl>
    <w:lvl w:ilvl="4" w:tplc="38E054BA" w:tentative="1">
      <w:start w:val="1"/>
      <w:numFmt w:val="bullet"/>
      <w:lvlText w:val="•"/>
      <w:lvlJc w:val="left"/>
      <w:pPr>
        <w:tabs>
          <w:tab w:val="num" w:pos="3600"/>
        </w:tabs>
        <w:ind w:left="3600" w:hanging="360"/>
      </w:pPr>
      <w:rPr>
        <w:rFonts w:ascii="Arial" w:hAnsi="Arial" w:hint="default"/>
      </w:rPr>
    </w:lvl>
    <w:lvl w:ilvl="5" w:tplc="B6008B10" w:tentative="1">
      <w:start w:val="1"/>
      <w:numFmt w:val="bullet"/>
      <w:lvlText w:val="•"/>
      <w:lvlJc w:val="left"/>
      <w:pPr>
        <w:tabs>
          <w:tab w:val="num" w:pos="4320"/>
        </w:tabs>
        <w:ind w:left="4320" w:hanging="360"/>
      </w:pPr>
      <w:rPr>
        <w:rFonts w:ascii="Arial" w:hAnsi="Arial" w:hint="default"/>
      </w:rPr>
    </w:lvl>
    <w:lvl w:ilvl="6" w:tplc="7478A9C8" w:tentative="1">
      <w:start w:val="1"/>
      <w:numFmt w:val="bullet"/>
      <w:lvlText w:val="•"/>
      <w:lvlJc w:val="left"/>
      <w:pPr>
        <w:tabs>
          <w:tab w:val="num" w:pos="5040"/>
        </w:tabs>
        <w:ind w:left="5040" w:hanging="360"/>
      </w:pPr>
      <w:rPr>
        <w:rFonts w:ascii="Arial" w:hAnsi="Arial" w:hint="default"/>
      </w:rPr>
    </w:lvl>
    <w:lvl w:ilvl="7" w:tplc="11566EA4" w:tentative="1">
      <w:start w:val="1"/>
      <w:numFmt w:val="bullet"/>
      <w:lvlText w:val="•"/>
      <w:lvlJc w:val="left"/>
      <w:pPr>
        <w:tabs>
          <w:tab w:val="num" w:pos="5760"/>
        </w:tabs>
        <w:ind w:left="5760" w:hanging="360"/>
      </w:pPr>
      <w:rPr>
        <w:rFonts w:ascii="Arial" w:hAnsi="Arial" w:hint="default"/>
      </w:rPr>
    </w:lvl>
    <w:lvl w:ilvl="8" w:tplc="FDA0ABC8" w:tentative="1">
      <w:start w:val="1"/>
      <w:numFmt w:val="bullet"/>
      <w:lvlText w:val="•"/>
      <w:lvlJc w:val="left"/>
      <w:pPr>
        <w:tabs>
          <w:tab w:val="num" w:pos="6480"/>
        </w:tabs>
        <w:ind w:left="6480" w:hanging="360"/>
      </w:pPr>
      <w:rPr>
        <w:rFonts w:ascii="Arial" w:hAnsi="Arial" w:hint="default"/>
      </w:rPr>
    </w:lvl>
  </w:abstractNum>
  <w:abstractNum w:abstractNumId="45">
    <w:nsid w:val="74292C71"/>
    <w:multiLevelType w:val="hybridMultilevel"/>
    <w:tmpl w:val="30B60C66"/>
    <w:lvl w:ilvl="0" w:tplc="19821002">
      <w:start w:val="1"/>
      <w:numFmt w:val="decimal"/>
      <w:lvlText w:val="%1."/>
      <w:lvlJc w:val="left"/>
      <w:pPr>
        <w:tabs>
          <w:tab w:val="num" w:pos="720"/>
        </w:tabs>
        <w:ind w:left="720" w:hanging="360"/>
      </w:pPr>
    </w:lvl>
    <w:lvl w:ilvl="1" w:tplc="A25C19BA">
      <w:start w:val="1"/>
      <w:numFmt w:val="decimal"/>
      <w:lvlText w:val="%2."/>
      <w:lvlJc w:val="left"/>
      <w:pPr>
        <w:tabs>
          <w:tab w:val="num" w:pos="1440"/>
        </w:tabs>
        <w:ind w:left="1440" w:hanging="360"/>
      </w:pPr>
    </w:lvl>
    <w:lvl w:ilvl="2" w:tplc="53CE8F04" w:tentative="1">
      <w:start w:val="1"/>
      <w:numFmt w:val="decimal"/>
      <w:lvlText w:val="%3."/>
      <w:lvlJc w:val="left"/>
      <w:pPr>
        <w:tabs>
          <w:tab w:val="num" w:pos="2160"/>
        </w:tabs>
        <w:ind w:left="2160" w:hanging="360"/>
      </w:pPr>
    </w:lvl>
    <w:lvl w:ilvl="3" w:tplc="1922A148" w:tentative="1">
      <w:start w:val="1"/>
      <w:numFmt w:val="decimal"/>
      <w:lvlText w:val="%4."/>
      <w:lvlJc w:val="left"/>
      <w:pPr>
        <w:tabs>
          <w:tab w:val="num" w:pos="2880"/>
        </w:tabs>
        <w:ind w:left="2880" w:hanging="360"/>
      </w:pPr>
    </w:lvl>
    <w:lvl w:ilvl="4" w:tplc="DC8688B2" w:tentative="1">
      <w:start w:val="1"/>
      <w:numFmt w:val="decimal"/>
      <w:lvlText w:val="%5."/>
      <w:lvlJc w:val="left"/>
      <w:pPr>
        <w:tabs>
          <w:tab w:val="num" w:pos="3600"/>
        </w:tabs>
        <w:ind w:left="3600" w:hanging="360"/>
      </w:pPr>
    </w:lvl>
    <w:lvl w:ilvl="5" w:tplc="A95E14E4" w:tentative="1">
      <w:start w:val="1"/>
      <w:numFmt w:val="decimal"/>
      <w:lvlText w:val="%6."/>
      <w:lvlJc w:val="left"/>
      <w:pPr>
        <w:tabs>
          <w:tab w:val="num" w:pos="4320"/>
        </w:tabs>
        <w:ind w:left="4320" w:hanging="360"/>
      </w:pPr>
    </w:lvl>
    <w:lvl w:ilvl="6" w:tplc="BB7C247C" w:tentative="1">
      <w:start w:val="1"/>
      <w:numFmt w:val="decimal"/>
      <w:lvlText w:val="%7."/>
      <w:lvlJc w:val="left"/>
      <w:pPr>
        <w:tabs>
          <w:tab w:val="num" w:pos="5040"/>
        </w:tabs>
        <w:ind w:left="5040" w:hanging="360"/>
      </w:pPr>
    </w:lvl>
    <w:lvl w:ilvl="7" w:tplc="2D92A5F2" w:tentative="1">
      <w:start w:val="1"/>
      <w:numFmt w:val="decimal"/>
      <w:lvlText w:val="%8."/>
      <w:lvlJc w:val="left"/>
      <w:pPr>
        <w:tabs>
          <w:tab w:val="num" w:pos="5760"/>
        </w:tabs>
        <w:ind w:left="5760" w:hanging="360"/>
      </w:pPr>
    </w:lvl>
    <w:lvl w:ilvl="8" w:tplc="D374AF24" w:tentative="1">
      <w:start w:val="1"/>
      <w:numFmt w:val="decimal"/>
      <w:lvlText w:val="%9."/>
      <w:lvlJc w:val="left"/>
      <w:pPr>
        <w:tabs>
          <w:tab w:val="num" w:pos="6480"/>
        </w:tabs>
        <w:ind w:left="6480" w:hanging="360"/>
      </w:pPr>
    </w:lvl>
  </w:abstractNum>
  <w:abstractNum w:abstractNumId="46">
    <w:nsid w:val="7ADA506C"/>
    <w:multiLevelType w:val="hybridMultilevel"/>
    <w:tmpl w:val="FE1C080C"/>
    <w:lvl w:ilvl="0" w:tplc="08090019">
      <w:start w:val="1"/>
      <w:numFmt w:val="lowerLetter"/>
      <w:lvlText w:val="%1."/>
      <w:lvlJc w:val="left"/>
      <w:pPr>
        <w:tabs>
          <w:tab w:val="num" w:pos="2880"/>
        </w:tabs>
        <w:ind w:left="2880" w:hanging="360"/>
      </w:pPr>
    </w:lvl>
    <w:lvl w:ilvl="1" w:tplc="04090019" w:tentative="1">
      <w:start w:val="1"/>
      <w:numFmt w:val="lowerLetter"/>
      <w:lvlText w:val="%2."/>
      <w:lvlJc w:val="left"/>
      <w:pPr>
        <w:tabs>
          <w:tab w:val="num" w:pos="621"/>
        </w:tabs>
        <w:ind w:left="621" w:hanging="360"/>
      </w:pPr>
    </w:lvl>
    <w:lvl w:ilvl="2" w:tplc="0409001B" w:tentative="1">
      <w:start w:val="1"/>
      <w:numFmt w:val="lowerRoman"/>
      <w:lvlText w:val="%3."/>
      <w:lvlJc w:val="right"/>
      <w:pPr>
        <w:tabs>
          <w:tab w:val="num" w:pos="1341"/>
        </w:tabs>
        <w:ind w:left="1341" w:hanging="180"/>
      </w:pPr>
    </w:lvl>
    <w:lvl w:ilvl="3" w:tplc="0409000F" w:tentative="1">
      <w:start w:val="1"/>
      <w:numFmt w:val="decimal"/>
      <w:lvlText w:val="%4."/>
      <w:lvlJc w:val="left"/>
      <w:pPr>
        <w:tabs>
          <w:tab w:val="num" w:pos="2061"/>
        </w:tabs>
        <w:ind w:left="2061" w:hanging="360"/>
      </w:pPr>
    </w:lvl>
    <w:lvl w:ilvl="4" w:tplc="04090019" w:tentative="1">
      <w:start w:val="1"/>
      <w:numFmt w:val="lowerLetter"/>
      <w:lvlText w:val="%5."/>
      <w:lvlJc w:val="left"/>
      <w:pPr>
        <w:tabs>
          <w:tab w:val="num" w:pos="2781"/>
        </w:tabs>
        <w:ind w:left="2781" w:hanging="360"/>
      </w:pPr>
    </w:lvl>
    <w:lvl w:ilvl="5" w:tplc="0409001B" w:tentative="1">
      <w:start w:val="1"/>
      <w:numFmt w:val="lowerRoman"/>
      <w:lvlText w:val="%6."/>
      <w:lvlJc w:val="right"/>
      <w:pPr>
        <w:tabs>
          <w:tab w:val="num" w:pos="3501"/>
        </w:tabs>
        <w:ind w:left="3501" w:hanging="180"/>
      </w:pPr>
    </w:lvl>
    <w:lvl w:ilvl="6" w:tplc="0409000F" w:tentative="1">
      <w:start w:val="1"/>
      <w:numFmt w:val="decimal"/>
      <w:lvlText w:val="%7."/>
      <w:lvlJc w:val="left"/>
      <w:pPr>
        <w:tabs>
          <w:tab w:val="num" w:pos="4221"/>
        </w:tabs>
        <w:ind w:left="4221" w:hanging="360"/>
      </w:pPr>
    </w:lvl>
    <w:lvl w:ilvl="7" w:tplc="04090019" w:tentative="1">
      <w:start w:val="1"/>
      <w:numFmt w:val="lowerLetter"/>
      <w:lvlText w:val="%8."/>
      <w:lvlJc w:val="left"/>
      <w:pPr>
        <w:tabs>
          <w:tab w:val="num" w:pos="4941"/>
        </w:tabs>
        <w:ind w:left="4941" w:hanging="360"/>
      </w:pPr>
    </w:lvl>
    <w:lvl w:ilvl="8" w:tplc="0409001B" w:tentative="1">
      <w:start w:val="1"/>
      <w:numFmt w:val="lowerRoman"/>
      <w:lvlText w:val="%9."/>
      <w:lvlJc w:val="right"/>
      <w:pPr>
        <w:tabs>
          <w:tab w:val="num" w:pos="5661"/>
        </w:tabs>
        <w:ind w:left="5661" w:hanging="180"/>
      </w:pPr>
    </w:lvl>
  </w:abstractNum>
  <w:abstractNum w:abstractNumId="47">
    <w:nsid w:val="7BE963B8"/>
    <w:multiLevelType w:val="hybridMultilevel"/>
    <w:tmpl w:val="9B463256"/>
    <w:lvl w:ilvl="0" w:tplc="7F86B80A">
      <w:start w:val="1"/>
      <w:numFmt w:val="lowerLetter"/>
      <w:lvlText w:val="%1."/>
      <w:lvlJc w:val="left"/>
      <w:pPr>
        <w:tabs>
          <w:tab w:val="num" w:pos="960"/>
        </w:tabs>
        <w:ind w:left="96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7C1F0FAF"/>
    <w:multiLevelType w:val="hybridMultilevel"/>
    <w:tmpl w:val="C4543FA2"/>
    <w:lvl w:ilvl="0" w:tplc="F45C0D74">
      <w:start w:val="1"/>
      <w:numFmt w:val="lowerLetter"/>
      <w:lvlText w:val="%1."/>
      <w:lvlJc w:val="left"/>
      <w:pPr>
        <w:tabs>
          <w:tab w:val="num" w:pos="420"/>
        </w:tabs>
        <w:ind w:left="420" w:hanging="360"/>
      </w:pPr>
      <w:rPr>
        <w:rFonts w:hint="default"/>
      </w:rPr>
    </w:lvl>
    <w:lvl w:ilvl="1" w:tplc="98741A2A">
      <w:start w:val="1"/>
      <w:numFmt w:val="decimal"/>
      <w:lvlText w:val="%2."/>
      <w:lvlJc w:val="left"/>
      <w:pPr>
        <w:tabs>
          <w:tab w:val="num" w:pos="1140"/>
        </w:tabs>
        <w:ind w:left="1140" w:hanging="360"/>
      </w:pPr>
      <w:rPr>
        <w:rFonts w:hint="default"/>
      </w:r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num w:numId="1">
    <w:abstractNumId w:val="3"/>
  </w:num>
  <w:num w:numId="2">
    <w:abstractNumId w:val="33"/>
  </w:num>
  <w:num w:numId="3">
    <w:abstractNumId w:val="38"/>
  </w:num>
  <w:num w:numId="4">
    <w:abstractNumId w:val="35"/>
  </w:num>
  <w:num w:numId="5">
    <w:abstractNumId w:val="1"/>
  </w:num>
  <w:num w:numId="6">
    <w:abstractNumId w:val="39"/>
  </w:num>
  <w:num w:numId="7">
    <w:abstractNumId w:val="43"/>
  </w:num>
  <w:num w:numId="8">
    <w:abstractNumId w:val="32"/>
  </w:num>
  <w:num w:numId="9">
    <w:abstractNumId w:val="42"/>
  </w:num>
  <w:num w:numId="10">
    <w:abstractNumId w:val="41"/>
  </w:num>
  <w:num w:numId="11">
    <w:abstractNumId w:val="11"/>
  </w:num>
  <w:num w:numId="12">
    <w:abstractNumId w:val="19"/>
  </w:num>
  <w:num w:numId="13">
    <w:abstractNumId w:val="22"/>
  </w:num>
  <w:num w:numId="14">
    <w:abstractNumId w:val="46"/>
  </w:num>
  <w:num w:numId="15">
    <w:abstractNumId w:val="30"/>
  </w:num>
  <w:num w:numId="16">
    <w:abstractNumId w:val="28"/>
  </w:num>
  <w:num w:numId="17">
    <w:abstractNumId w:val="6"/>
  </w:num>
  <w:num w:numId="18">
    <w:abstractNumId w:val="23"/>
  </w:num>
  <w:num w:numId="19">
    <w:abstractNumId w:val="44"/>
  </w:num>
  <w:num w:numId="20">
    <w:abstractNumId w:val="29"/>
  </w:num>
  <w:num w:numId="21">
    <w:abstractNumId w:val="10"/>
  </w:num>
  <w:num w:numId="22">
    <w:abstractNumId w:val="15"/>
  </w:num>
  <w:num w:numId="23">
    <w:abstractNumId w:val="12"/>
  </w:num>
  <w:num w:numId="24">
    <w:abstractNumId w:val="24"/>
  </w:num>
  <w:num w:numId="25">
    <w:abstractNumId w:val="47"/>
  </w:num>
  <w:num w:numId="26">
    <w:abstractNumId w:val="2"/>
  </w:num>
  <w:num w:numId="27">
    <w:abstractNumId w:val="48"/>
  </w:num>
  <w:num w:numId="28">
    <w:abstractNumId w:val="20"/>
  </w:num>
  <w:num w:numId="29">
    <w:abstractNumId w:val="14"/>
  </w:num>
  <w:num w:numId="30">
    <w:abstractNumId w:val="27"/>
  </w:num>
  <w:num w:numId="31">
    <w:abstractNumId w:val="5"/>
  </w:num>
  <w:num w:numId="32">
    <w:abstractNumId w:val="45"/>
  </w:num>
  <w:num w:numId="33">
    <w:abstractNumId w:val="4"/>
  </w:num>
  <w:num w:numId="34">
    <w:abstractNumId w:val="9"/>
  </w:num>
  <w:num w:numId="35">
    <w:abstractNumId w:val="21"/>
  </w:num>
  <w:num w:numId="36">
    <w:abstractNumId w:val="37"/>
  </w:num>
  <w:num w:numId="37">
    <w:abstractNumId w:val="0"/>
  </w:num>
  <w:num w:numId="38">
    <w:abstractNumId w:val="40"/>
  </w:num>
  <w:num w:numId="39">
    <w:abstractNumId w:val="31"/>
  </w:num>
  <w:num w:numId="40">
    <w:abstractNumId w:val="18"/>
  </w:num>
  <w:num w:numId="41">
    <w:abstractNumId w:val="16"/>
  </w:num>
  <w:num w:numId="42">
    <w:abstractNumId w:val="25"/>
  </w:num>
  <w:num w:numId="43">
    <w:abstractNumId w:val="17"/>
  </w:num>
  <w:num w:numId="44">
    <w:abstractNumId w:val="7"/>
  </w:num>
  <w:num w:numId="45">
    <w:abstractNumId w:val="34"/>
  </w:num>
  <w:num w:numId="46">
    <w:abstractNumId w:val="8"/>
  </w:num>
  <w:num w:numId="47">
    <w:abstractNumId w:val="13"/>
  </w:num>
  <w:num w:numId="48">
    <w:abstractNumId w:val="36"/>
  </w:num>
  <w:num w:numId="4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characterSpacingControl w:val="doNotCompress"/>
  <w:hdrShapeDefaults>
    <o:shapedefaults v:ext="edit" spidmax="4098"/>
    <o:shapelayout v:ext="edit">
      <o:idmap v:ext="edit" data="3"/>
      <o:rules v:ext="edit">
        <o:r id="V:Rule1" type="connector" idref="#_x0000_s3074"/>
      </o:rules>
    </o:shapelayout>
  </w:hdrShapeDefaults>
  <w:footnotePr>
    <w:footnote w:id="0"/>
    <w:footnote w:id="1"/>
  </w:footnotePr>
  <w:endnotePr>
    <w:endnote w:id="0"/>
    <w:endnote w:id="1"/>
  </w:endnotePr>
  <w:compat/>
  <w:rsids>
    <w:rsidRoot w:val="00554017"/>
    <w:rsid w:val="000078D2"/>
    <w:rsid w:val="00013FF8"/>
    <w:rsid w:val="00017BCF"/>
    <w:rsid w:val="000218C4"/>
    <w:rsid w:val="00023CD3"/>
    <w:rsid w:val="00024EDC"/>
    <w:rsid w:val="000253AE"/>
    <w:rsid w:val="0003088E"/>
    <w:rsid w:val="00037C83"/>
    <w:rsid w:val="00037F4E"/>
    <w:rsid w:val="00040209"/>
    <w:rsid w:val="00044861"/>
    <w:rsid w:val="00056EF5"/>
    <w:rsid w:val="0006441E"/>
    <w:rsid w:val="00065976"/>
    <w:rsid w:val="00073FE4"/>
    <w:rsid w:val="000772A8"/>
    <w:rsid w:val="00086A06"/>
    <w:rsid w:val="00087810"/>
    <w:rsid w:val="00093505"/>
    <w:rsid w:val="00095CC6"/>
    <w:rsid w:val="00095EE1"/>
    <w:rsid w:val="000A1E2B"/>
    <w:rsid w:val="000A6CE4"/>
    <w:rsid w:val="000B3775"/>
    <w:rsid w:val="000B37BD"/>
    <w:rsid w:val="000C2878"/>
    <w:rsid w:val="000C7B5E"/>
    <w:rsid w:val="000D2F08"/>
    <w:rsid w:val="000E008B"/>
    <w:rsid w:val="000E1272"/>
    <w:rsid w:val="000E2D24"/>
    <w:rsid w:val="000E31BD"/>
    <w:rsid w:val="000E3880"/>
    <w:rsid w:val="000F11EA"/>
    <w:rsid w:val="000F1BA4"/>
    <w:rsid w:val="000F24F6"/>
    <w:rsid w:val="00104A1A"/>
    <w:rsid w:val="00107F5D"/>
    <w:rsid w:val="00111E98"/>
    <w:rsid w:val="001164E3"/>
    <w:rsid w:val="001204CA"/>
    <w:rsid w:val="00132502"/>
    <w:rsid w:val="001346C6"/>
    <w:rsid w:val="0013592C"/>
    <w:rsid w:val="00135DEC"/>
    <w:rsid w:val="00135F99"/>
    <w:rsid w:val="00144F04"/>
    <w:rsid w:val="001506BC"/>
    <w:rsid w:val="00152137"/>
    <w:rsid w:val="001558A3"/>
    <w:rsid w:val="00164442"/>
    <w:rsid w:val="00166A15"/>
    <w:rsid w:val="00166E6D"/>
    <w:rsid w:val="00167329"/>
    <w:rsid w:val="001673C5"/>
    <w:rsid w:val="00170BA3"/>
    <w:rsid w:val="00184C1A"/>
    <w:rsid w:val="001964C1"/>
    <w:rsid w:val="001B3E19"/>
    <w:rsid w:val="001C6A28"/>
    <w:rsid w:val="001D734F"/>
    <w:rsid w:val="001E32D3"/>
    <w:rsid w:val="001F08BC"/>
    <w:rsid w:val="001F2B39"/>
    <w:rsid w:val="001F386C"/>
    <w:rsid w:val="00206C48"/>
    <w:rsid w:val="00210CD9"/>
    <w:rsid w:val="00211764"/>
    <w:rsid w:val="002138E9"/>
    <w:rsid w:val="00216EBC"/>
    <w:rsid w:val="00232563"/>
    <w:rsid w:val="00244986"/>
    <w:rsid w:val="00267919"/>
    <w:rsid w:val="00284D76"/>
    <w:rsid w:val="002907CE"/>
    <w:rsid w:val="00294030"/>
    <w:rsid w:val="002A038F"/>
    <w:rsid w:val="002B0BE2"/>
    <w:rsid w:val="002B5063"/>
    <w:rsid w:val="002C05AA"/>
    <w:rsid w:val="002C346C"/>
    <w:rsid w:val="002C45E6"/>
    <w:rsid w:val="002D39B6"/>
    <w:rsid w:val="002E08C2"/>
    <w:rsid w:val="002F2522"/>
    <w:rsid w:val="00301CB7"/>
    <w:rsid w:val="00302ACD"/>
    <w:rsid w:val="0030357B"/>
    <w:rsid w:val="00304ED0"/>
    <w:rsid w:val="003050F5"/>
    <w:rsid w:val="00311622"/>
    <w:rsid w:val="003150A0"/>
    <w:rsid w:val="00316CFC"/>
    <w:rsid w:val="003262C4"/>
    <w:rsid w:val="00326EC3"/>
    <w:rsid w:val="00330A80"/>
    <w:rsid w:val="00336657"/>
    <w:rsid w:val="00342E98"/>
    <w:rsid w:val="00344343"/>
    <w:rsid w:val="00357DFB"/>
    <w:rsid w:val="003619A8"/>
    <w:rsid w:val="00367E86"/>
    <w:rsid w:val="003713D9"/>
    <w:rsid w:val="003734C1"/>
    <w:rsid w:val="00384EB8"/>
    <w:rsid w:val="003921E1"/>
    <w:rsid w:val="00392E0F"/>
    <w:rsid w:val="003A5411"/>
    <w:rsid w:val="003B14D2"/>
    <w:rsid w:val="003C044D"/>
    <w:rsid w:val="003C5F11"/>
    <w:rsid w:val="003C6728"/>
    <w:rsid w:val="003D46E9"/>
    <w:rsid w:val="003D5E03"/>
    <w:rsid w:val="003E4834"/>
    <w:rsid w:val="003F698C"/>
    <w:rsid w:val="003F7197"/>
    <w:rsid w:val="0041296F"/>
    <w:rsid w:val="00420104"/>
    <w:rsid w:val="00422857"/>
    <w:rsid w:val="00432330"/>
    <w:rsid w:val="004328CD"/>
    <w:rsid w:val="0043630E"/>
    <w:rsid w:val="00442E0F"/>
    <w:rsid w:val="004466D5"/>
    <w:rsid w:val="00447FC0"/>
    <w:rsid w:val="00461E2E"/>
    <w:rsid w:val="004740EC"/>
    <w:rsid w:val="004A0136"/>
    <w:rsid w:val="004A586E"/>
    <w:rsid w:val="004B0E5D"/>
    <w:rsid w:val="004B7CF2"/>
    <w:rsid w:val="004C0E1A"/>
    <w:rsid w:val="004C19FE"/>
    <w:rsid w:val="004C1CDE"/>
    <w:rsid w:val="004D40DB"/>
    <w:rsid w:val="004E59CF"/>
    <w:rsid w:val="004F079E"/>
    <w:rsid w:val="00504599"/>
    <w:rsid w:val="005169A8"/>
    <w:rsid w:val="00522D6E"/>
    <w:rsid w:val="00532F63"/>
    <w:rsid w:val="005346FF"/>
    <w:rsid w:val="00535607"/>
    <w:rsid w:val="0053786C"/>
    <w:rsid w:val="00543248"/>
    <w:rsid w:val="00551F5B"/>
    <w:rsid w:val="005527BC"/>
    <w:rsid w:val="00554017"/>
    <w:rsid w:val="00555BAF"/>
    <w:rsid w:val="0055667E"/>
    <w:rsid w:val="00557084"/>
    <w:rsid w:val="00562758"/>
    <w:rsid w:val="005652F0"/>
    <w:rsid w:val="005702CA"/>
    <w:rsid w:val="0057059D"/>
    <w:rsid w:val="005820EB"/>
    <w:rsid w:val="00591B91"/>
    <w:rsid w:val="005A5DF7"/>
    <w:rsid w:val="005A7ECB"/>
    <w:rsid w:val="005B6792"/>
    <w:rsid w:val="005C33F6"/>
    <w:rsid w:val="005D0B3A"/>
    <w:rsid w:val="005D5771"/>
    <w:rsid w:val="005D6272"/>
    <w:rsid w:val="005D7BBD"/>
    <w:rsid w:val="005E336C"/>
    <w:rsid w:val="005E7E76"/>
    <w:rsid w:val="005F259C"/>
    <w:rsid w:val="005F350E"/>
    <w:rsid w:val="006173E7"/>
    <w:rsid w:val="00623F5A"/>
    <w:rsid w:val="0063072E"/>
    <w:rsid w:val="00636896"/>
    <w:rsid w:val="006403F5"/>
    <w:rsid w:val="006431B9"/>
    <w:rsid w:val="00643FF2"/>
    <w:rsid w:val="00644486"/>
    <w:rsid w:val="0064729F"/>
    <w:rsid w:val="00656674"/>
    <w:rsid w:val="006577B5"/>
    <w:rsid w:val="00661DD4"/>
    <w:rsid w:val="00664248"/>
    <w:rsid w:val="00667AFD"/>
    <w:rsid w:val="00667DED"/>
    <w:rsid w:val="006726B8"/>
    <w:rsid w:val="00672930"/>
    <w:rsid w:val="0068040C"/>
    <w:rsid w:val="0068110E"/>
    <w:rsid w:val="00685A7E"/>
    <w:rsid w:val="00685C7C"/>
    <w:rsid w:val="00687B9E"/>
    <w:rsid w:val="006935A4"/>
    <w:rsid w:val="006961C0"/>
    <w:rsid w:val="006B3B38"/>
    <w:rsid w:val="006B72ED"/>
    <w:rsid w:val="006C0007"/>
    <w:rsid w:val="006C6D83"/>
    <w:rsid w:val="006C7C4A"/>
    <w:rsid w:val="006D3957"/>
    <w:rsid w:val="006D4982"/>
    <w:rsid w:val="006F3BC6"/>
    <w:rsid w:val="006F64DB"/>
    <w:rsid w:val="006F759A"/>
    <w:rsid w:val="007102A4"/>
    <w:rsid w:val="00712EF5"/>
    <w:rsid w:val="00712FFF"/>
    <w:rsid w:val="00720E1B"/>
    <w:rsid w:val="007272ED"/>
    <w:rsid w:val="007434DE"/>
    <w:rsid w:val="00743B24"/>
    <w:rsid w:val="00753623"/>
    <w:rsid w:val="00762CD5"/>
    <w:rsid w:val="007633F5"/>
    <w:rsid w:val="00767F4C"/>
    <w:rsid w:val="00770BEA"/>
    <w:rsid w:val="007849BC"/>
    <w:rsid w:val="00794152"/>
    <w:rsid w:val="0079680D"/>
    <w:rsid w:val="007A0030"/>
    <w:rsid w:val="007A0EC3"/>
    <w:rsid w:val="007A7B32"/>
    <w:rsid w:val="007B00B0"/>
    <w:rsid w:val="007C1223"/>
    <w:rsid w:val="007C18C4"/>
    <w:rsid w:val="007C3D0F"/>
    <w:rsid w:val="007E768F"/>
    <w:rsid w:val="007E7CC0"/>
    <w:rsid w:val="007F4329"/>
    <w:rsid w:val="007F7401"/>
    <w:rsid w:val="008119A3"/>
    <w:rsid w:val="00812C66"/>
    <w:rsid w:val="0081646C"/>
    <w:rsid w:val="00833DDA"/>
    <w:rsid w:val="0083462A"/>
    <w:rsid w:val="00835F34"/>
    <w:rsid w:val="0083784C"/>
    <w:rsid w:val="008468F1"/>
    <w:rsid w:val="00852657"/>
    <w:rsid w:val="00855A79"/>
    <w:rsid w:val="00860621"/>
    <w:rsid w:val="0086729E"/>
    <w:rsid w:val="0087225B"/>
    <w:rsid w:val="00880E6E"/>
    <w:rsid w:val="008832BB"/>
    <w:rsid w:val="00885191"/>
    <w:rsid w:val="008858A8"/>
    <w:rsid w:val="00895459"/>
    <w:rsid w:val="008A5F8B"/>
    <w:rsid w:val="008B70D7"/>
    <w:rsid w:val="008B78FA"/>
    <w:rsid w:val="008D16B5"/>
    <w:rsid w:val="008D2CBE"/>
    <w:rsid w:val="008E6946"/>
    <w:rsid w:val="009040CA"/>
    <w:rsid w:val="00904D0D"/>
    <w:rsid w:val="00906905"/>
    <w:rsid w:val="009159C9"/>
    <w:rsid w:val="00921223"/>
    <w:rsid w:val="00926F32"/>
    <w:rsid w:val="0092748A"/>
    <w:rsid w:val="00931353"/>
    <w:rsid w:val="00932FBB"/>
    <w:rsid w:val="00934D8D"/>
    <w:rsid w:val="00936E08"/>
    <w:rsid w:val="00936EDC"/>
    <w:rsid w:val="0094414B"/>
    <w:rsid w:val="00961C7A"/>
    <w:rsid w:val="00963D6F"/>
    <w:rsid w:val="0097368C"/>
    <w:rsid w:val="009740DC"/>
    <w:rsid w:val="009770EF"/>
    <w:rsid w:val="00980B5C"/>
    <w:rsid w:val="009818CF"/>
    <w:rsid w:val="00985391"/>
    <w:rsid w:val="00993340"/>
    <w:rsid w:val="00993B0E"/>
    <w:rsid w:val="0099740E"/>
    <w:rsid w:val="00997D28"/>
    <w:rsid w:val="009B29A9"/>
    <w:rsid w:val="009B5AEE"/>
    <w:rsid w:val="009B652A"/>
    <w:rsid w:val="009B7CD3"/>
    <w:rsid w:val="009C674F"/>
    <w:rsid w:val="009D170E"/>
    <w:rsid w:val="009D28FB"/>
    <w:rsid w:val="009D639F"/>
    <w:rsid w:val="009E4284"/>
    <w:rsid w:val="009E598F"/>
    <w:rsid w:val="009E67D4"/>
    <w:rsid w:val="009E7533"/>
    <w:rsid w:val="009F37A0"/>
    <w:rsid w:val="00A03633"/>
    <w:rsid w:val="00A10978"/>
    <w:rsid w:val="00A12197"/>
    <w:rsid w:val="00A15EC8"/>
    <w:rsid w:val="00A16C99"/>
    <w:rsid w:val="00A26285"/>
    <w:rsid w:val="00A3194C"/>
    <w:rsid w:val="00A32503"/>
    <w:rsid w:val="00A33F57"/>
    <w:rsid w:val="00A36010"/>
    <w:rsid w:val="00A45160"/>
    <w:rsid w:val="00A51216"/>
    <w:rsid w:val="00A536BC"/>
    <w:rsid w:val="00A62218"/>
    <w:rsid w:val="00A65ADB"/>
    <w:rsid w:val="00A729CF"/>
    <w:rsid w:val="00A7650B"/>
    <w:rsid w:val="00A91B44"/>
    <w:rsid w:val="00AA0AD1"/>
    <w:rsid w:val="00AA7041"/>
    <w:rsid w:val="00AB1611"/>
    <w:rsid w:val="00AB1B1C"/>
    <w:rsid w:val="00AB612D"/>
    <w:rsid w:val="00AB7956"/>
    <w:rsid w:val="00AC2E3F"/>
    <w:rsid w:val="00AC3645"/>
    <w:rsid w:val="00AD1741"/>
    <w:rsid w:val="00AD3729"/>
    <w:rsid w:val="00AD378D"/>
    <w:rsid w:val="00AD3F93"/>
    <w:rsid w:val="00AE0EEF"/>
    <w:rsid w:val="00AE4AFF"/>
    <w:rsid w:val="00AE684E"/>
    <w:rsid w:val="00AF3A10"/>
    <w:rsid w:val="00B028FC"/>
    <w:rsid w:val="00B119F5"/>
    <w:rsid w:val="00B23F8A"/>
    <w:rsid w:val="00B2554C"/>
    <w:rsid w:val="00B3025E"/>
    <w:rsid w:val="00B322DF"/>
    <w:rsid w:val="00B36DF7"/>
    <w:rsid w:val="00B5374E"/>
    <w:rsid w:val="00B542A7"/>
    <w:rsid w:val="00B54CC6"/>
    <w:rsid w:val="00B557D1"/>
    <w:rsid w:val="00B620D1"/>
    <w:rsid w:val="00B630CC"/>
    <w:rsid w:val="00B64383"/>
    <w:rsid w:val="00B6507B"/>
    <w:rsid w:val="00B67E29"/>
    <w:rsid w:val="00B7027D"/>
    <w:rsid w:val="00B70B99"/>
    <w:rsid w:val="00B81CD6"/>
    <w:rsid w:val="00BA1269"/>
    <w:rsid w:val="00BA1531"/>
    <w:rsid w:val="00BA290B"/>
    <w:rsid w:val="00BA3740"/>
    <w:rsid w:val="00BB64A7"/>
    <w:rsid w:val="00BB767B"/>
    <w:rsid w:val="00BC1F07"/>
    <w:rsid w:val="00BC541B"/>
    <w:rsid w:val="00BD439C"/>
    <w:rsid w:val="00BD7CF0"/>
    <w:rsid w:val="00BE0E74"/>
    <w:rsid w:val="00C00AC5"/>
    <w:rsid w:val="00C01476"/>
    <w:rsid w:val="00C100DE"/>
    <w:rsid w:val="00C12255"/>
    <w:rsid w:val="00C134E9"/>
    <w:rsid w:val="00C1441E"/>
    <w:rsid w:val="00C16AF6"/>
    <w:rsid w:val="00C472EC"/>
    <w:rsid w:val="00C515C8"/>
    <w:rsid w:val="00C6756B"/>
    <w:rsid w:val="00C67DB6"/>
    <w:rsid w:val="00C855EE"/>
    <w:rsid w:val="00C90E53"/>
    <w:rsid w:val="00C926B6"/>
    <w:rsid w:val="00CA4C45"/>
    <w:rsid w:val="00CA56B2"/>
    <w:rsid w:val="00CB369C"/>
    <w:rsid w:val="00CB4A19"/>
    <w:rsid w:val="00CB7DD6"/>
    <w:rsid w:val="00CC0443"/>
    <w:rsid w:val="00CC2328"/>
    <w:rsid w:val="00CC3814"/>
    <w:rsid w:val="00CC470B"/>
    <w:rsid w:val="00CC558C"/>
    <w:rsid w:val="00CC590F"/>
    <w:rsid w:val="00CC782F"/>
    <w:rsid w:val="00CC7EF8"/>
    <w:rsid w:val="00CD0BE7"/>
    <w:rsid w:val="00CD2F2A"/>
    <w:rsid w:val="00CD41FF"/>
    <w:rsid w:val="00CE2E86"/>
    <w:rsid w:val="00CF4690"/>
    <w:rsid w:val="00D01A19"/>
    <w:rsid w:val="00D04529"/>
    <w:rsid w:val="00D1125C"/>
    <w:rsid w:val="00D23416"/>
    <w:rsid w:val="00D24039"/>
    <w:rsid w:val="00D30C33"/>
    <w:rsid w:val="00D504BB"/>
    <w:rsid w:val="00D50791"/>
    <w:rsid w:val="00D61AAC"/>
    <w:rsid w:val="00D62C1A"/>
    <w:rsid w:val="00D6798C"/>
    <w:rsid w:val="00D70F72"/>
    <w:rsid w:val="00D71C64"/>
    <w:rsid w:val="00D72740"/>
    <w:rsid w:val="00D74B0D"/>
    <w:rsid w:val="00D80318"/>
    <w:rsid w:val="00D83E1D"/>
    <w:rsid w:val="00DA07CD"/>
    <w:rsid w:val="00DA3129"/>
    <w:rsid w:val="00DA57DE"/>
    <w:rsid w:val="00DB0AEF"/>
    <w:rsid w:val="00DB137E"/>
    <w:rsid w:val="00DC0D00"/>
    <w:rsid w:val="00DC143E"/>
    <w:rsid w:val="00DC27B0"/>
    <w:rsid w:val="00DC4331"/>
    <w:rsid w:val="00DC70C5"/>
    <w:rsid w:val="00DF4AD5"/>
    <w:rsid w:val="00E0629F"/>
    <w:rsid w:val="00E064CC"/>
    <w:rsid w:val="00E06E2C"/>
    <w:rsid w:val="00E107E5"/>
    <w:rsid w:val="00E164AF"/>
    <w:rsid w:val="00E20108"/>
    <w:rsid w:val="00E23ACE"/>
    <w:rsid w:val="00E23D23"/>
    <w:rsid w:val="00E26071"/>
    <w:rsid w:val="00E27558"/>
    <w:rsid w:val="00E33AB1"/>
    <w:rsid w:val="00E471B5"/>
    <w:rsid w:val="00E500AA"/>
    <w:rsid w:val="00E5512D"/>
    <w:rsid w:val="00E56C52"/>
    <w:rsid w:val="00E56E76"/>
    <w:rsid w:val="00E676B2"/>
    <w:rsid w:val="00E9324C"/>
    <w:rsid w:val="00E97ADB"/>
    <w:rsid w:val="00EA16CE"/>
    <w:rsid w:val="00EA2376"/>
    <w:rsid w:val="00EB3F6F"/>
    <w:rsid w:val="00EB407F"/>
    <w:rsid w:val="00EC7D6D"/>
    <w:rsid w:val="00ED1818"/>
    <w:rsid w:val="00ED766E"/>
    <w:rsid w:val="00EE2F2B"/>
    <w:rsid w:val="00EF048F"/>
    <w:rsid w:val="00EF6783"/>
    <w:rsid w:val="00F009F3"/>
    <w:rsid w:val="00F01A63"/>
    <w:rsid w:val="00F1310A"/>
    <w:rsid w:val="00F16114"/>
    <w:rsid w:val="00F27796"/>
    <w:rsid w:val="00F30DE4"/>
    <w:rsid w:val="00F408F9"/>
    <w:rsid w:val="00F40B02"/>
    <w:rsid w:val="00F47919"/>
    <w:rsid w:val="00F53F5C"/>
    <w:rsid w:val="00F66E3C"/>
    <w:rsid w:val="00F676A1"/>
    <w:rsid w:val="00F67ED3"/>
    <w:rsid w:val="00F72BE7"/>
    <w:rsid w:val="00F910E9"/>
    <w:rsid w:val="00FA050C"/>
    <w:rsid w:val="00FA3718"/>
    <w:rsid w:val="00FA789D"/>
    <w:rsid w:val="00FC4A73"/>
    <w:rsid w:val="00FC4D52"/>
    <w:rsid w:val="00FD467B"/>
    <w:rsid w:val="00FE16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01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semiHidden/>
    <w:rsid w:val="0055401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554017"/>
    <w:rPr>
      <w:rFonts w:ascii="Tahoma" w:eastAsia="Times New Roman" w:hAnsi="Tahoma" w:cs="Tahoma"/>
      <w:sz w:val="20"/>
      <w:szCs w:val="20"/>
      <w:shd w:val="clear" w:color="auto" w:fill="000080"/>
    </w:rPr>
  </w:style>
  <w:style w:type="paragraph" w:styleId="Header">
    <w:name w:val="header"/>
    <w:basedOn w:val="Normal"/>
    <w:link w:val="HeaderChar"/>
    <w:rsid w:val="00554017"/>
    <w:pPr>
      <w:tabs>
        <w:tab w:val="center" w:pos="4320"/>
        <w:tab w:val="right" w:pos="8640"/>
      </w:tabs>
    </w:pPr>
  </w:style>
  <w:style w:type="character" w:customStyle="1" w:styleId="HeaderChar">
    <w:name w:val="Header Char"/>
    <w:basedOn w:val="DefaultParagraphFont"/>
    <w:link w:val="Header"/>
    <w:rsid w:val="00554017"/>
    <w:rPr>
      <w:rFonts w:ascii="Times New Roman" w:eastAsia="Times New Roman" w:hAnsi="Times New Roman" w:cs="Times New Roman"/>
      <w:sz w:val="24"/>
      <w:szCs w:val="24"/>
    </w:rPr>
  </w:style>
  <w:style w:type="paragraph" w:styleId="Footer">
    <w:name w:val="footer"/>
    <w:basedOn w:val="Normal"/>
    <w:link w:val="FooterChar"/>
    <w:uiPriority w:val="99"/>
    <w:rsid w:val="00554017"/>
    <w:pPr>
      <w:tabs>
        <w:tab w:val="center" w:pos="4320"/>
        <w:tab w:val="right" w:pos="8640"/>
      </w:tabs>
    </w:pPr>
  </w:style>
  <w:style w:type="character" w:customStyle="1" w:styleId="FooterChar">
    <w:name w:val="Footer Char"/>
    <w:basedOn w:val="DefaultParagraphFont"/>
    <w:link w:val="Footer"/>
    <w:uiPriority w:val="99"/>
    <w:rsid w:val="00554017"/>
    <w:rPr>
      <w:rFonts w:ascii="Times New Roman" w:eastAsia="Times New Roman" w:hAnsi="Times New Roman" w:cs="Times New Roman"/>
      <w:sz w:val="24"/>
      <w:szCs w:val="24"/>
    </w:rPr>
  </w:style>
  <w:style w:type="table" w:styleId="TableGrid">
    <w:name w:val="Table Grid"/>
    <w:basedOn w:val="TableNormal"/>
    <w:uiPriority w:val="59"/>
    <w:rsid w:val="00554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554017"/>
    <w:pPr>
      <w:spacing w:after="200" w:line="276" w:lineRule="auto"/>
      <w:ind w:left="720"/>
      <w:contextualSpacing/>
    </w:pPr>
    <w:rPr>
      <w:rFonts w:ascii="Calibri" w:eastAsia="Calibri" w:hAnsi="Calibri"/>
      <w:sz w:val="22"/>
      <w:szCs w:val="22"/>
    </w:rPr>
  </w:style>
  <w:style w:type="character" w:styleId="PageNumber">
    <w:name w:val="page number"/>
    <w:basedOn w:val="DefaultParagraphFont"/>
    <w:rsid w:val="00554017"/>
  </w:style>
</w:styles>
</file>

<file path=word/webSettings.xml><?xml version="1.0" encoding="utf-8"?>
<w:webSettings xmlns:r="http://schemas.openxmlformats.org/officeDocument/2006/relationships" xmlns:w="http://schemas.openxmlformats.org/wordprocessingml/2006/main">
  <w:divs>
    <w:div w:id="539175329">
      <w:bodyDiv w:val="1"/>
      <w:marLeft w:val="0"/>
      <w:marRight w:val="0"/>
      <w:marTop w:val="0"/>
      <w:marBottom w:val="0"/>
      <w:divBdr>
        <w:top w:val="none" w:sz="0" w:space="0" w:color="auto"/>
        <w:left w:val="none" w:sz="0" w:space="0" w:color="auto"/>
        <w:bottom w:val="none" w:sz="0" w:space="0" w:color="auto"/>
        <w:right w:val="none" w:sz="0" w:space="0" w:color="auto"/>
      </w:divBdr>
      <w:divsChild>
        <w:div w:id="1187063363">
          <w:marLeft w:val="547"/>
          <w:marRight w:val="0"/>
          <w:marTop w:val="115"/>
          <w:marBottom w:val="0"/>
          <w:divBdr>
            <w:top w:val="none" w:sz="0" w:space="0" w:color="auto"/>
            <w:left w:val="none" w:sz="0" w:space="0" w:color="auto"/>
            <w:bottom w:val="none" w:sz="0" w:space="0" w:color="auto"/>
            <w:right w:val="none" w:sz="0" w:space="0" w:color="auto"/>
          </w:divBdr>
        </w:div>
        <w:div w:id="1990091313">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1070D-1BFB-4608-8AAF-9A342FC30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543</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mgl</Company>
  <LinksUpToDate>false</LinksUpToDate>
  <CharactersWithSpaces>3632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BAPEKO</dc:creator>
  <cp:keywords/>
  <dc:description/>
  <cp:lastModifiedBy>adhi</cp:lastModifiedBy>
  <cp:revision>8</cp:revision>
  <dcterms:created xsi:type="dcterms:W3CDTF">2010-10-19T01:07:00Z</dcterms:created>
  <dcterms:modified xsi:type="dcterms:W3CDTF">2011-10-24T01:04:00Z</dcterms:modified>
</cp:coreProperties>
</file>